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141" w:rsidRPr="008D0765" w:rsidRDefault="00EC48CE" w:rsidP="00AD6A47">
      <w:pPr>
        <w:spacing w:line="240" w:lineRule="auto"/>
        <w:ind w:right="-1417"/>
        <w:jc w:val="center"/>
        <w:rPr>
          <w:rFonts w:ascii="Times New Roman" w:hAnsi="Times New Roman" w:cs="Times New Roman"/>
          <w:b/>
          <w:sz w:val="28"/>
          <w:szCs w:val="28"/>
        </w:rPr>
      </w:pPr>
      <w:r>
        <w:rPr>
          <w:rFonts w:ascii="Times New Roman" w:hAnsi="Times New Roman" w:cs="Times New Roman"/>
          <w:b/>
          <w:sz w:val="28"/>
          <w:szCs w:val="28"/>
        </w:rPr>
        <w:t>06.09</w:t>
      </w:r>
      <w:r w:rsidR="00082141" w:rsidRPr="008D0765">
        <w:rPr>
          <w:rFonts w:ascii="Times New Roman" w:hAnsi="Times New Roman" w:cs="Times New Roman"/>
          <w:b/>
          <w:sz w:val="28"/>
          <w:szCs w:val="28"/>
        </w:rPr>
        <w:t xml:space="preserve">Муниципальное казенное общеобразовательное учреждение </w:t>
      </w:r>
    </w:p>
    <w:p w:rsidR="00082141" w:rsidRPr="008D0765" w:rsidRDefault="00082141" w:rsidP="00082141">
      <w:pPr>
        <w:spacing w:line="240" w:lineRule="auto"/>
        <w:jc w:val="center"/>
        <w:rPr>
          <w:rFonts w:ascii="Times New Roman" w:hAnsi="Times New Roman" w:cs="Times New Roman"/>
          <w:b/>
          <w:sz w:val="28"/>
          <w:szCs w:val="28"/>
        </w:rPr>
      </w:pPr>
      <w:r w:rsidRPr="008D0765">
        <w:rPr>
          <w:rFonts w:ascii="Times New Roman" w:hAnsi="Times New Roman" w:cs="Times New Roman"/>
          <w:b/>
          <w:sz w:val="28"/>
          <w:szCs w:val="28"/>
        </w:rPr>
        <w:t xml:space="preserve">«Туринская средняя общеобразовательная школа-интернат </w:t>
      </w:r>
    </w:p>
    <w:p w:rsidR="00082141" w:rsidRPr="008D0765" w:rsidRDefault="00082141" w:rsidP="00082141">
      <w:pPr>
        <w:spacing w:line="240" w:lineRule="auto"/>
        <w:jc w:val="center"/>
        <w:rPr>
          <w:rFonts w:ascii="Times New Roman" w:hAnsi="Times New Roman" w:cs="Times New Roman"/>
          <w:b/>
          <w:sz w:val="28"/>
          <w:szCs w:val="28"/>
        </w:rPr>
      </w:pPr>
      <w:r w:rsidRPr="008D0765">
        <w:rPr>
          <w:rFonts w:ascii="Times New Roman" w:hAnsi="Times New Roman" w:cs="Times New Roman"/>
          <w:b/>
          <w:sz w:val="28"/>
          <w:szCs w:val="28"/>
        </w:rPr>
        <w:t xml:space="preserve">имени Алитета Николаевича Немтушкина» </w:t>
      </w:r>
    </w:p>
    <w:p w:rsidR="00082141" w:rsidRPr="008D0765" w:rsidRDefault="00082141" w:rsidP="00082141">
      <w:pPr>
        <w:spacing w:line="240" w:lineRule="auto"/>
        <w:jc w:val="center"/>
        <w:rPr>
          <w:rFonts w:ascii="Times New Roman" w:hAnsi="Times New Roman" w:cs="Times New Roman"/>
          <w:b/>
          <w:sz w:val="28"/>
          <w:szCs w:val="28"/>
        </w:rPr>
      </w:pPr>
      <w:r w:rsidRPr="008D0765">
        <w:rPr>
          <w:rFonts w:ascii="Times New Roman" w:hAnsi="Times New Roman" w:cs="Times New Roman"/>
          <w:b/>
          <w:sz w:val="28"/>
          <w:szCs w:val="28"/>
        </w:rPr>
        <w:t xml:space="preserve">Эвенкийского муниципального района </w:t>
      </w:r>
    </w:p>
    <w:p w:rsidR="00082141" w:rsidRPr="008D0765" w:rsidRDefault="00082141" w:rsidP="00082141">
      <w:pPr>
        <w:spacing w:line="240" w:lineRule="auto"/>
        <w:jc w:val="center"/>
        <w:rPr>
          <w:rFonts w:ascii="Times New Roman" w:hAnsi="Times New Roman" w:cs="Times New Roman"/>
          <w:b/>
          <w:sz w:val="28"/>
          <w:szCs w:val="28"/>
        </w:rPr>
      </w:pPr>
      <w:r w:rsidRPr="008D0765">
        <w:rPr>
          <w:rFonts w:ascii="Times New Roman" w:hAnsi="Times New Roman" w:cs="Times New Roman"/>
          <w:b/>
          <w:sz w:val="28"/>
          <w:szCs w:val="28"/>
        </w:rPr>
        <w:t>Красноярского края</w:t>
      </w:r>
    </w:p>
    <w:p w:rsidR="00082141" w:rsidRPr="008D0765" w:rsidRDefault="006414E0" w:rsidP="00082141">
      <w:pPr>
        <w:spacing w:line="240" w:lineRule="auto"/>
        <w:jc w:val="center"/>
        <w:rPr>
          <w:rFonts w:ascii="Times New Roman" w:hAnsi="Times New Roman" w:cs="Times New Roman"/>
          <w:b/>
          <w:bCs/>
          <w:sz w:val="24"/>
          <w:szCs w:val="24"/>
        </w:rPr>
      </w:pPr>
      <w:r w:rsidRPr="006414E0">
        <w:rPr>
          <w:rFonts w:ascii="Times New Roman" w:hAnsi="Times New Roman" w:cs="Times New Roman"/>
          <w:lang w:eastAsia="en-US"/>
        </w:rPr>
        <w:pict>
          <v:line id="_x0000_s1026" style="position:absolute;left:0;text-align:left;z-index:251657728" from="5.1pt,5.15pt" to="437.1pt,5.15pt" o:allowincell="f" strokeweight="6pt">
            <v:stroke linestyle="thickBetweenThin"/>
            <w10:wrap type="topAndBottom"/>
          </v:line>
        </w:pict>
      </w:r>
    </w:p>
    <w:tbl>
      <w:tblPr>
        <w:tblW w:w="5682" w:type="pct"/>
        <w:tblInd w:w="-851" w:type="dxa"/>
        <w:tblLook w:val="01E0"/>
      </w:tblPr>
      <w:tblGrid>
        <w:gridCol w:w="3369"/>
        <w:gridCol w:w="4182"/>
        <w:gridCol w:w="3808"/>
      </w:tblGrid>
      <w:tr w:rsidR="00082141" w:rsidRPr="008D0765" w:rsidTr="000D0DAE">
        <w:trPr>
          <w:trHeight w:val="3074"/>
        </w:trPr>
        <w:tc>
          <w:tcPr>
            <w:tcW w:w="1483" w:type="pct"/>
          </w:tcPr>
          <w:p w:rsidR="00082141" w:rsidRPr="008D0765" w:rsidRDefault="00082141" w:rsidP="00082141">
            <w:pPr>
              <w:tabs>
                <w:tab w:val="left" w:pos="9288"/>
              </w:tabs>
              <w:spacing w:line="240" w:lineRule="auto"/>
              <w:jc w:val="center"/>
              <w:rPr>
                <w:rFonts w:ascii="Times New Roman" w:hAnsi="Times New Roman" w:cs="Times New Roman"/>
                <w:b/>
                <w:kern w:val="2"/>
                <w:sz w:val="24"/>
                <w:szCs w:val="24"/>
              </w:rPr>
            </w:pPr>
            <w:r w:rsidRPr="008D0765">
              <w:rPr>
                <w:rFonts w:ascii="Times New Roman" w:hAnsi="Times New Roman" w:cs="Times New Roman"/>
                <w:b/>
                <w:sz w:val="24"/>
                <w:szCs w:val="24"/>
              </w:rPr>
              <w:t>«Рекомендовано»</w:t>
            </w:r>
          </w:p>
          <w:p w:rsidR="00082141" w:rsidRPr="008D0765" w:rsidRDefault="00082141" w:rsidP="000D0DAE">
            <w:pPr>
              <w:tabs>
                <w:tab w:val="left" w:pos="10383"/>
              </w:tabs>
              <w:spacing w:line="240" w:lineRule="auto"/>
              <w:jc w:val="center"/>
              <w:rPr>
                <w:rFonts w:ascii="Times New Roman" w:hAnsi="Times New Roman" w:cs="Times New Roman"/>
                <w:sz w:val="24"/>
                <w:szCs w:val="24"/>
              </w:rPr>
            </w:pPr>
            <w:r w:rsidRPr="008D0765">
              <w:rPr>
                <w:rFonts w:ascii="Times New Roman" w:hAnsi="Times New Roman" w:cs="Times New Roman"/>
                <w:sz w:val="24"/>
                <w:szCs w:val="24"/>
              </w:rPr>
              <w:t>Руководитель МО</w:t>
            </w:r>
          </w:p>
          <w:p w:rsidR="000D0DAE" w:rsidRPr="008D0765" w:rsidRDefault="000D0DAE" w:rsidP="000D0DAE">
            <w:pPr>
              <w:tabs>
                <w:tab w:val="left" w:pos="10383"/>
              </w:tabs>
              <w:spacing w:line="240" w:lineRule="auto"/>
              <w:jc w:val="center"/>
              <w:rPr>
                <w:rFonts w:ascii="Times New Roman" w:hAnsi="Times New Roman" w:cs="Times New Roman"/>
                <w:sz w:val="24"/>
                <w:szCs w:val="24"/>
                <w:lang w:eastAsia="en-US"/>
              </w:rPr>
            </w:pPr>
            <w:r w:rsidRPr="008D0765">
              <w:rPr>
                <w:rFonts w:ascii="Times New Roman" w:hAnsi="Times New Roman" w:cs="Times New Roman"/>
                <w:sz w:val="24"/>
                <w:szCs w:val="24"/>
                <w:lang w:eastAsia="en-US"/>
              </w:rPr>
              <w:t>--------А.В. Морозова</w:t>
            </w:r>
          </w:p>
          <w:p w:rsidR="00082141" w:rsidRPr="008D0765" w:rsidRDefault="001E3CF2" w:rsidP="000D0DAE">
            <w:pPr>
              <w:tabs>
                <w:tab w:val="left" w:pos="9288"/>
              </w:tabs>
              <w:spacing w:line="240" w:lineRule="auto"/>
              <w:rPr>
                <w:rFonts w:ascii="Times New Roman" w:hAnsi="Times New Roman" w:cs="Times New Roman"/>
                <w:sz w:val="24"/>
                <w:szCs w:val="24"/>
              </w:rPr>
            </w:pPr>
            <w:r w:rsidRPr="008D0765">
              <w:rPr>
                <w:rFonts w:ascii="Times New Roman" w:hAnsi="Times New Roman" w:cs="Times New Roman"/>
                <w:sz w:val="24"/>
                <w:szCs w:val="24"/>
              </w:rPr>
              <w:t xml:space="preserve">Протокол № </w:t>
            </w:r>
            <w:r w:rsidR="000D0DAE" w:rsidRPr="008D0765">
              <w:rPr>
                <w:rFonts w:ascii="Times New Roman" w:hAnsi="Times New Roman" w:cs="Times New Roman"/>
                <w:sz w:val="24"/>
                <w:szCs w:val="24"/>
              </w:rPr>
              <w:t>1</w:t>
            </w:r>
            <w:r w:rsidRPr="008D0765">
              <w:rPr>
                <w:rFonts w:ascii="Times New Roman" w:hAnsi="Times New Roman" w:cs="Times New Roman"/>
                <w:sz w:val="24"/>
                <w:szCs w:val="24"/>
              </w:rPr>
              <w:t xml:space="preserve">от </w:t>
            </w:r>
            <w:r w:rsidR="000D0DAE" w:rsidRPr="008D0765">
              <w:rPr>
                <w:rFonts w:ascii="Times New Roman" w:hAnsi="Times New Roman" w:cs="Times New Roman"/>
                <w:sz w:val="24"/>
                <w:szCs w:val="24"/>
              </w:rPr>
              <w:t>29.08.2022</w:t>
            </w:r>
            <w:r w:rsidR="00082141" w:rsidRPr="008D0765">
              <w:rPr>
                <w:rFonts w:ascii="Times New Roman" w:hAnsi="Times New Roman" w:cs="Times New Roman"/>
                <w:sz w:val="24"/>
                <w:szCs w:val="24"/>
              </w:rPr>
              <w:t>г.</w:t>
            </w:r>
          </w:p>
          <w:p w:rsidR="00082141" w:rsidRPr="008D0765" w:rsidRDefault="00082141" w:rsidP="00082141">
            <w:pPr>
              <w:tabs>
                <w:tab w:val="left" w:pos="9288"/>
              </w:tabs>
              <w:spacing w:line="240" w:lineRule="auto"/>
              <w:jc w:val="center"/>
              <w:rPr>
                <w:rFonts w:ascii="Times New Roman" w:hAnsi="Times New Roman" w:cs="Times New Roman"/>
                <w:kern w:val="2"/>
                <w:sz w:val="24"/>
                <w:szCs w:val="24"/>
                <w:lang w:eastAsia="en-US"/>
              </w:rPr>
            </w:pPr>
          </w:p>
        </w:tc>
        <w:tc>
          <w:tcPr>
            <w:tcW w:w="1841" w:type="pct"/>
          </w:tcPr>
          <w:p w:rsidR="00082141" w:rsidRPr="008D0765" w:rsidRDefault="00082141" w:rsidP="00082141">
            <w:pPr>
              <w:tabs>
                <w:tab w:val="left" w:pos="9288"/>
              </w:tabs>
              <w:spacing w:line="240" w:lineRule="auto"/>
              <w:jc w:val="center"/>
              <w:rPr>
                <w:rFonts w:ascii="Times New Roman" w:hAnsi="Times New Roman" w:cs="Times New Roman"/>
                <w:b/>
                <w:kern w:val="2"/>
                <w:sz w:val="24"/>
                <w:szCs w:val="24"/>
              </w:rPr>
            </w:pPr>
            <w:r w:rsidRPr="008D0765">
              <w:rPr>
                <w:rFonts w:ascii="Times New Roman" w:hAnsi="Times New Roman" w:cs="Times New Roman"/>
                <w:b/>
                <w:sz w:val="24"/>
                <w:szCs w:val="24"/>
              </w:rPr>
              <w:t>«Согласовано»</w:t>
            </w:r>
          </w:p>
          <w:p w:rsidR="00082141" w:rsidRPr="008D0765" w:rsidRDefault="00082141" w:rsidP="000D0DAE">
            <w:pPr>
              <w:tabs>
                <w:tab w:val="left" w:pos="9288"/>
              </w:tabs>
              <w:spacing w:line="240" w:lineRule="auto"/>
              <w:jc w:val="center"/>
              <w:rPr>
                <w:rFonts w:ascii="Times New Roman" w:hAnsi="Times New Roman" w:cs="Times New Roman"/>
                <w:sz w:val="24"/>
                <w:szCs w:val="24"/>
              </w:rPr>
            </w:pPr>
            <w:r w:rsidRPr="008D0765">
              <w:rPr>
                <w:rFonts w:ascii="Times New Roman" w:hAnsi="Times New Roman" w:cs="Times New Roman"/>
                <w:sz w:val="24"/>
                <w:szCs w:val="24"/>
              </w:rPr>
              <w:t xml:space="preserve">Заместитель директора по УВР </w:t>
            </w:r>
          </w:p>
          <w:p w:rsidR="00082141" w:rsidRPr="008D0765" w:rsidRDefault="000D0DAE" w:rsidP="00082141">
            <w:pPr>
              <w:tabs>
                <w:tab w:val="left" w:pos="9288"/>
              </w:tabs>
              <w:spacing w:line="240" w:lineRule="auto"/>
              <w:jc w:val="center"/>
              <w:rPr>
                <w:rFonts w:ascii="Times New Roman" w:hAnsi="Times New Roman" w:cs="Times New Roman"/>
                <w:sz w:val="24"/>
                <w:szCs w:val="24"/>
              </w:rPr>
            </w:pPr>
            <w:r w:rsidRPr="008D0765">
              <w:rPr>
                <w:rFonts w:ascii="Times New Roman" w:hAnsi="Times New Roman" w:cs="Times New Roman"/>
                <w:sz w:val="24"/>
                <w:szCs w:val="24"/>
              </w:rPr>
              <w:t xml:space="preserve">______ </w:t>
            </w:r>
            <w:r w:rsidR="00082141" w:rsidRPr="008D0765">
              <w:rPr>
                <w:rFonts w:ascii="Times New Roman" w:hAnsi="Times New Roman" w:cs="Times New Roman"/>
                <w:sz w:val="24"/>
                <w:szCs w:val="24"/>
              </w:rPr>
              <w:t>Клюев П.Н.</w:t>
            </w:r>
          </w:p>
          <w:p w:rsidR="00082141" w:rsidRPr="008D0765" w:rsidRDefault="000D0DAE" w:rsidP="000D0DAE">
            <w:pPr>
              <w:tabs>
                <w:tab w:val="left" w:pos="9288"/>
              </w:tabs>
              <w:spacing w:line="240" w:lineRule="auto"/>
              <w:rPr>
                <w:rFonts w:ascii="Times New Roman" w:hAnsi="Times New Roman" w:cs="Times New Roman"/>
                <w:sz w:val="24"/>
                <w:szCs w:val="24"/>
              </w:rPr>
            </w:pPr>
            <w:r w:rsidRPr="008D0765">
              <w:rPr>
                <w:rFonts w:ascii="Times New Roman" w:hAnsi="Times New Roman" w:cs="Times New Roman"/>
                <w:sz w:val="24"/>
                <w:szCs w:val="24"/>
              </w:rPr>
              <w:t xml:space="preserve">        30августа 2022</w:t>
            </w:r>
            <w:r w:rsidR="00082141" w:rsidRPr="008D0765">
              <w:rPr>
                <w:rFonts w:ascii="Times New Roman" w:hAnsi="Times New Roman" w:cs="Times New Roman"/>
                <w:sz w:val="24"/>
                <w:szCs w:val="24"/>
              </w:rPr>
              <w:t>г.</w:t>
            </w:r>
          </w:p>
          <w:p w:rsidR="00082141" w:rsidRPr="008D0765" w:rsidRDefault="00082141" w:rsidP="00082141">
            <w:pPr>
              <w:tabs>
                <w:tab w:val="left" w:pos="9288"/>
              </w:tabs>
              <w:spacing w:line="240" w:lineRule="auto"/>
              <w:jc w:val="center"/>
              <w:rPr>
                <w:rFonts w:ascii="Times New Roman" w:hAnsi="Times New Roman" w:cs="Times New Roman"/>
                <w:kern w:val="2"/>
                <w:sz w:val="24"/>
                <w:szCs w:val="24"/>
                <w:lang w:eastAsia="en-US"/>
              </w:rPr>
            </w:pPr>
          </w:p>
        </w:tc>
        <w:tc>
          <w:tcPr>
            <w:tcW w:w="1676" w:type="pct"/>
          </w:tcPr>
          <w:p w:rsidR="00082141" w:rsidRPr="008D0765" w:rsidRDefault="00082141" w:rsidP="00082141">
            <w:pPr>
              <w:tabs>
                <w:tab w:val="left" w:pos="9288"/>
              </w:tabs>
              <w:spacing w:line="240" w:lineRule="auto"/>
              <w:jc w:val="center"/>
              <w:rPr>
                <w:rFonts w:ascii="Times New Roman" w:hAnsi="Times New Roman" w:cs="Times New Roman"/>
                <w:b/>
                <w:kern w:val="2"/>
                <w:sz w:val="24"/>
                <w:szCs w:val="24"/>
              </w:rPr>
            </w:pPr>
            <w:r w:rsidRPr="008D0765">
              <w:rPr>
                <w:rFonts w:ascii="Times New Roman" w:hAnsi="Times New Roman" w:cs="Times New Roman"/>
                <w:b/>
                <w:sz w:val="24"/>
                <w:szCs w:val="24"/>
              </w:rPr>
              <w:t>«Утверждено»</w:t>
            </w:r>
          </w:p>
          <w:p w:rsidR="00082141" w:rsidRPr="008D0765" w:rsidRDefault="00082141" w:rsidP="00082141">
            <w:pPr>
              <w:tabs>
                <w:tab w:val="left" w:pos="9288"/>
              </w:tabs>
              <w:spacing w:line="240" w:lineRule="auto"/>
              <w:jc w:val="center"/>
              <w:rPr>
                <w:rFonts w:ascii="Times New Roman" w:hAnsi="Times New Roman" w:cs="Times New Roman"/>
                <w:sz w:val="24"/>
                <w:szCs w:val="24"/>
              </w:rPr>
            </w:pPr>
            <w:r w:rsidRPr="008D0765">
              <w:rPr>
                <w:rFonts w:ascii="Times New Roman" w:hAnsi="Times New Roman" w:cs="Times New Roman"/>
                <w:sz w:val="24"/>
                <w:szCs w:val="24"/>
              </w:rPr>
              <w:t xml:space="preserve">Директор МКОУ </w:t>
            </w:r>
          </w:p>
          <w:p w:rsidR="00082141" w:rsidRPr="008D0765" w:rsidRDefault="00AA2FF4" w:rsidP="00082141">
            <w:pPr>
              <w:tabs>
                <w:tab w:val="left" w:pos="9288"/>
              </w:tabs>
              <w:spacing w:line="240" w:lineRule="auto"/>
              <w:jc w:val="center"/>
              <w:rPr>
                <w:rFonts w:ascii="Times New Roman" w:hAnsi="Times New Roman" w:cs="Times New Roman"/>
                <w:sz w:val="24"/>
                <w:szCs w:val="24"/>
                <w:lang w:eastAsia="en-US"/>
              </w:rPr>
            </w:pPr>
            <w:r w:rsidRPr="008D0765">
              <w:rPr>
                <w:rFonts w:ascii="Times New Roman" w:hAnsi="Times New Roman" w:cs="Times New Roman"/>
                <w:sz w:val="24"/>
                <w:szCs w:val="24"/>
              </w:rPr>
              <w:t>ТС</w:t>
            </w:r>
            <w:r w:rsidR="00082141" w:rsidRPr="008D0765">
              <w:rPr>
                <w:rFonts w:ascii="Times New Roman" w:hAnsi="Times New Roman" w:cs="Times New Roman"/>
                <w:sz w:val="24"/>
                <w:szCs w:val="24"/>
              </w:rPr>
              <w:t xml:space="preserve">Ш-И ЭМР </w:t>
            </w:r>
          </w:p>
          <w:p w:rsidR="00082141" w:rsidRPr="008D0765" w:rsidRDefault="00082141" w:rsidP="00082141">
            <w:pPr>
              <w:tabs>
                <w:tab w:val="left" w:pos="9288"/>
              </w:tabs>
              <w:spacing w:line="240" w:lineRule="auto"/>
              <w:jc w:val="center"/>
              <w:rPr>
                <w:rFonts w:ascii="Times New Roman" w:hAnsi="Times New Roman" w:cs="Times New Roman"/>
                <w:sz w:val="24"/>
                <w:szCs w:val="24"/>
              </w:rPr>
            </w:pPr>
            <w:r w:rsidRPr="008D0765">
              <w:rPr>
                <w:rFonts w:ascii="Times New Roman" w:hAnsi="Times New Roman" w:cs="Times New Roman"/>
                <w:sz w:val="24"/>
                <w:szCs w:val="24"/>
              </w:rPr>
              <w:t>__</w:t>
            </w:r>
            <w:r w:rsidR="000D0DAE" w:rsidRPr="008D0765">
              <w:rPr>
                <w:rFonts w:ascii="Times New Roman" w:hAnsi="Times New Roman" w:cs="Times New Roman"/>
                <w:sz w:val="24"/>
                <w:szCs w:val="24"/>
              </w:rPr>
              <w:t xml:space="preserve">___    </w:t>
            </w:r>
            <w:r w:rsidRPr="008D0765">
              <w:rPr>
                <w:rFonts w:ascii="Times New Roman" w:hAnsi="Times New Roman" w:cs="Times New Roman"/>
                <w:sz w:val="24"/>
                <w:szCs w:val="24"/>
              </w:rPr>
              <w:t>Павлов А.А.</w:t>
            </w:r>
          </w:p>
          <w:p w:rsidR="00082141" w:rsidRPr="008D0765" w:rsidRDefault="000D0DAE" w:rsidP="000D0DAE">
            <w:pPr>
              <w:tabs>
                <w:tab w:val="left" w:pos="9288"/>
              </w:tabs>
              <w:spacing w:line="240" w:lineRule="auto"/>
              <w:rPr>
                <w:rFonts w:ascii="Times New Roman" w:hAnsi="Times New Roman" w:cs="Times New Roman"/>
                <w:sz w:val="24"/>
                <w:szCs w:val="24"/>
              </w:rPr>
            </w:pPr>
            <w:r w:rsidRPr="008D0765">
              <w:rPr>
                <w:rFonts w:ascii="Times New Roman" w:hAnsi="Times New Roman" w:cs="Times New Roman"/>
                <w:sz w:val="24"/>
                <w:szCs w:val="24"/>
              </w:rPr>
              <w:t xml:space="preserve">      </w:t>
            </w:r>
            <w:r w:rsidR="00082141" w:rsidRPr="008D0765">
              <w:rPr>
                <w:rFonts w:ascii="Times New Roman" w:hAnsi="Times New Roman" w:cs="Times New Roman"/>
                <w:sz w:val="24"/>
                <w:szCs w:val="24"/>
              </w:rPr>
              <w:t>Приказ №</w:t>
            </w:r>
            <w:r w:rsidRPr="008D0765">
              <w:rPr>
                <w:rFonts w:ascii="Times New Roman" w:hAnsi="Times New Roman" w:cs="Times New Roman"/>
                <w:sz w:val="24"/>
                <w:szCs w:val="24"/>
              </w:rPr>
              <w:t xml:space="preserve">77от30.08.2022       </w:t>
            </w:r>
          </w:p>
          <w:p w:rsidR="00082141" w:rsidRPr="008D0765" w:rsidRDefault="00082141" w:rsidP="00082141">
            <w:pPr>
              <w:tabs>
                <w:tab w:val="left" w:pos="9288"/>
              </w:tabs>
              <w:spacing w:line="240" w:lineRule="auto"/>
              <w:jc w:val="center"/>
              <w:rPr>
                <w:rFonts w:ascii="Times New Roman" w:hAnsi="Times New Roman" w:cs="Times New Roman"/>
                <w:kern w:val="2"/>
                <w:sz w:val="24"/>
                <w:szCs w:val="24"/>
                <w:lang w:eastAsia="en-US"/>
              </w:rPr>
            </w:pPr>
          </w:p>
        </w:tc>
      </w:tr>
    </w:tbl>
    <w:p w:rsidR="00082141" w:rsidRPr="008D0765" w:rsidRDefault="00082141" w:rsidP="00082141">
      <w:pPr>
        <w:spacing w:line="240" w:lineRule="auto"/>
        <w:jc w:val="center"/>
        <w:rPr>
          <w:rFonts w:ascii="Times New Roman" w:hAnsi="Times New Roman" w:cs="Times New Roman"/>
          <w:b/>
          <w:sz w:val="40"/>
          <w:szCs w:val="40"/>
        </w:rPr>
      </w:pPr>
    </w:p>
    <w:p w:rsidR="00082141" w:rsidRPr="008D0765" w:rsidRDefault="00082141" w:rsidP="00082141">
      <w:pPr>
        <w:spacing w:line="240" w:lineRule="auto"/>
        <w:jc w:val="center"/>
        <w:rPr>
          <w:rFonts w:ascii="Times New Roman" w:hAnsi="Times New Roman" w:cs="Times New Roman"/>
          <w:b/>
          <w:i/>
          <w:sz w:val="28"/>
          <w:szCs w:val="28"/>
        </w:rPr>
      </w:pPr>
      <w:r w:rsidRPr="008D0765">
        <w:rPr>
          <w:rFonts w:ascii="Times New Roman" w:hAnsi="Times New Roman" w:cs="Times New Roman"/>
          <w:b/>
          <w:i/>
          <w:sz w:val="28"/>
          <w:szCs w:val="28"/>
        </w:rPr>
        <w:t>РАБОЧАЯ ПРОГРАММА</w:t>
      </w:r>
    </w:p>
    <w:p w:rsidR="00082141" w:rsidRPr="008D0765" w:rsidRDefault="00082141" w:rsidP="00082141">
      <w:pPr>
        <w:spacing w:line="240" w:lineRule="auto"/>
        <w:jc w:val="center"/>
        <w:rPr>
          <w:rFonts w:ascii="Times New Roman" w:hAnsi="Times New Roman" w:cs="Times New Roman"/>
          <w:b/>
          <w:sz w:val="28"/>
          <w:szCs w:val="28"/>
          <w:lang w:eastAsia="en-US"/>
        </w:rPr>
      </w:pPr>
    </w:p>
    <w:p w:rsidR="000D0DAE" w:rsidRPr="008D0765" w:rsidRDefault="00C9208F" w:rsidP="000D0DAE">
      <w:pPr>
        <w:spacing w:line="240" w:lineRule="auto"/>
        <w:rPr>
          <w:rFonts w:ascii="Times New Roman" w:hAnsi="Times New Roman" w:cs="Times New Roman"/>
          <w:b/>
          <w:sz w:val="24"/>
          <w:szCs w:val="24"/>
        </w:rPr>
      </w:pPr>
      <w:r w:rsidRPr="008D0765">
        <w:rPr>
          <w:rFonts w:ascii="Times New Roman" w:hAnsi="Times New Roman" w:cs="Times New Roman"/>
          <w:b/>
          <w:sz w:val="24"/>
          <w:szCs w:val="24"/>
          <w:lang w:eastAsia="en-US"/>
        </w:rPr>
        <w:t>Учитель</w:t>
      </w:r>
      <w:r w:rsidR="00082141" w:rsidRPr="008D0765">
        <w:rPr>
          <w:rFonts w:ascii="Times New Roman" w:hAnsi="Times New Roman" w:cs="Times New Roman"/>
          <w:b/>
          <w:sz w:val="24"/>
          <w:szCs w:val="24"/>
          <w:lang w:eastAsia="en-US"/>
        </w:rPr>
        <w:t xml:space="preserve">   </w:t>
      </w:r>
      <w:r w:rsidR="00082141" w:rsidRPr="008D0765">
        <w:rPr>
          <w:rFonts w:ascii="Times New Roman" w:hAnsi="Times New Roman" w:cs="Times New Roman"/>
          <w:b/>
          <w:sz w:val="24"/>
          <w:szCs w:val="24"/>
          <w:lang w:eastAsia="en-US"/>
        </w:rPr>
        <w:tab/>
        <w:t xml:space="preserve">        </w:t>
      </w:r>
      <w:r w:rsidR="000D0DAE" w:rsidRPr="008D0765">
        <w:rPr>
          <w:rFonts w:ascii="Times New Roman" w:hAnsi="Times New Roman" w:cs="Times New Roman"/>
          <w:b/>
          <w:sz w:val="24"/>
          <w:szCs w:val="24"/>
          <w:lang w:eastAsia="en-US"/>
        </w:rPr>
        <w:t xml:space="preserve">                     </w:t>
      </w:r>
      <w:r w:rsidR="00D649D4" w:rsidRPr="008D0765">
        <w:rPr>
          <w:rFonts w:ascii="Times New Roman" w:hAnsi="Times New Roman" w:cs="Times New Roman"/>
          <w:b/>
          <w:sz w:val="24"/>
          <w:szCs w:val="24"/>
          <w:lang w:eastAsia="en-US"/>
        </w:rPr>
        <w:t xml:space="preserve">  </w:t>
      </w:r>
      <w:r w:rsidR="00082141" w:rsidRPr="008D0765">
        <w:rPr>
          <w:rFonts w:ascii="Times New Roman" w:hAnsi="Times New Roman" w:cs="Times New Roman"/>
          <w:b/>
          <w:sz w:val="24"/>
          <w:szCs w:val="24"/>
          <w:lang w:eastAsia="en-US"/>
        </w:rPr>
        <w:t xml:space="preserve"> </w:t>
      </w:r>
      <w:r w:rsidR="00082141" w:rsidRPr="008D0765">
        <w:rPr>
          <w:rFonts w:ascii="Times New Roman" w:hAnsi="Times New Roman" w:cs="Times New Roman"/>
          <w:b/>
          <w:sz w:val="24"/>
          <w:szCs w:val="24"/>
        </w:rPr>
        <w:t xml:space="preserve">Щербакова Валентина    </w:t>
      </w:r>
      <w:r w:rsidR="000D0DAE" w:rsidRPr="008D0765">
        <w:rPr>
          <w:rFonts w:ascii="Times New Roman" w:hAnsi="Times New Roman" w:cs="Times New Roman"/>
          <w:b/>
          <w:sz w:val="24"/>
          <w:szCs w:val="24"/>
        </w:rPr>
        <w:t>Филипповна</w:t>
      </w:r>
    </w:p>
    <w:p w:rsidR="000D0DAE" w:rsidRPr="008D0765" w:rsidRDefault="00082141" w:rsidP="00082141">
      <w:pPr>
        <w:spacing w:line="240" w:lineRule="auto"/>
        <w:rPr>
          <w:rFonts w:ascii="Times New Roman" w:hAnsi="Times New Roman" w:cs="Times New Roman"/>
          <w:b/>
          <w:sz w:val="24"/>
          <w:szCs w:val="24"/>
        </w:rPr>
      </w:pPr>
      <w:r w:rsidRPr="008D0765">
        <w:rPr>
          <w:rFonts w:ascii="Times New Roman" w:hAnsi="Times New Roman" w:cs="Times New Roman"/>
          <w:b/>
          <w:sz w:val="24"/>
          <w:szCs w:val="24"/>
        </w:rPr>
        <w:t xml:space="preserve">          </w:t>
      </w:r>
    </w:p>
    <w:p w:rsidR="00082141" w:rsidRPr="008D0765" w:rsidRDefault="000D0DAE" w:rsidP="00082141">
      <w:pPr>
        <w:spacing w:line="240" w:lineRule="auto"/>
        <w:rPr>
          <w:rFonts w:ascii="Times New Roman" w:hAnsi="Times New Roman" w:cs="Times New Roman"/>
          <w:b/>
          <w:sz w:val="24"/>
          <w:szCs w:val="24"/>
        </w:rPr>
      </w:pPr>
      <w:r w:rsidRPr="008D0765">
        <w:rPr>
          <w:rFonts w:ascii="Times New Roman" w:hAnsi="Times New Roman" w:cs="Times New Roman"/>
          <w:b/>
          <w:sz w:val="24"/>
          <w:szCs w:val="24"/>
        </w:rPr>
        <w:t>Учебный предмет</w:t>
      </w:r>
      <w:r w:rsidR="00082141" w:rsidRPr="008D0765">
        <w:rPr>
          <w:rFonts w:ascii="Times New Roman" w:hAnsi="Times New Roman" w:cs="Times New Roman"/>
          <w:b/>
          <w:sz w:val="24"/>
          <w:szCs w:val="24"/>
        </w:rPr>
        <w:t xml:space="preserve">                        География</w:t>
      </w:r>
    </w:p>
    <w:p w:rsidR="000D0DAE" w:rsidRPr="008D0765" w:rsidRDefault="000D0DAE" w:rsidP="00082141">
      <w:pPr>
        <w:spacing w:line="240" w:lineRule="auto"/>
        <w:rPr>
          <w:rFonts w:ascii="Times New Roman" w:hAnsi="Times New Roman" w:cs="Times New Roman"/>
          <w:b/>
          <w:sz w:val="24"/>
          <w:szCs w:val="24"/>
        </w:rPr>
      </w:pPr>
    </w:p>
    <w:p w:rsidR="00082141" w:rsidRPr="008D0765" w:rsidRDefault="000D0DAE" w:rsidP="00082141">
      <w:pPr>
        <w:spacing w:line="240" w:lineRule="auto"/>
        <w:rPr>
          <w:rFonts w:ascii="Times New Roman" w:hAnsi="Times New Roman" w:cs="Times New Roman"/>
          <w:b/>
          <w:sz w:val="28"/>
          <w:szCs w:val="28"/>
        </w:rPr>
      </w:pPr>
      <w:r w:rsidRPr="008D0765">
        <w:rPr>
          <w:rFonts w:ascii="Times New Roman" w:hAnsi="Times New Roman" w:cs="Times New Roman"/>
          <w:b/>
          <w:sz w:val="24"/>
          <w:szCs w:val="24"/>
        </w:rPr>
        <w:t>Класс</w:t>
      </w:r>
      <w:r w:rsidR="00082141" w:rsidRPr="008D0765">
        <w:rPr>
          <w:rFonts w:ascii="Times New Roman" w:hAnsi="Times New Roman" w:cs="Times New Roman"/>
          <w:b/>
          <w:sz w:val="28"/>
          <w:szCs w:val="28"/>
        </w:rPr>
        <w:t xml:space="preserve">                                        8</w:t>
      </w:r>
      <w:r w:rsidRPr="008D0765">
        <w:rPr>
          <w:rFonts w:ascii="Times New Roman" w:hAnsi="Times New Roman" w:cs="Times New Roman"/>
          <w:b/>
          <w:sz w:val="28"/>
          <w:szCs w:val="28"/>
        </w:rPr>
        <w:t>а, 8б</w:t>
      </w:r>
    </w:p>
    <w:p w:rsidR="00082141" w:rsidRPr="008D0765" w:rsidRDefault="00082141" w:rsidP="00082141">
      <w:pPr>
        <w:spacing w:line="240" w:lineRule="auto"/>
        <w:jc w:val="center"/>
        <w:rPr>
          <w:rFonts w:ascii="Times New Roman" w:hAnsi="Times New Roman" w:cs="Times New Roman"/>
          <w:b/>
          <w:sz w:val="28"/>
          <w:szCs w:val="28"/>
        </w:rPr>
      </w:pPr>
    </w:p>
    <w:p w:rsidR="00082141" w:rsidRPr="008D0765" w:rsidRDefault="00082141" w:rsidP="00082141">
      <w:pPr>
        <w:spacing w:line="240" w:lineRule="auto"/>
        <w:jc w:val="center"/>
        <w:rPr>
          <w:rFonts w:ascii="Times New Roman" w:hAnsi="Times New Roman" w:cs="Times New Roman"/>
          <w:b/>
          <w:sz w:val="28"/>
          <w:szCs w:val="28"/>
        </w:rPr>
      </w:pPr>
    </w:p>
    <w:p w:rsidR="00082141" w:rsidRPr="008D0765" w:rsidRDefault="00082141" w:rsidP="00082141">
      <w:pPr>
        <w:spacing w:line="240" w:lineRule="auto"/>
        <w:jc w:val="center"/>
        <w:rPr>
          <w:rFonts w:ascii="Times New Roman" w:hAnsi="Times New Roman" w:cs="Times New Roman"/>
          <w:b/>
          <w:sz w:val="28"/>
          <w:szCs w:val="28"/>
        </w:rPr>
      </w:pPr>
    </w:p>
    <w:p w:rsidR="000D0DAE" w:rsidRPr="008D0765" w:rsidRDefault="000D0DAE" w:rsidP="00082141">
      <w:pPr>
        <w:spacing w:line="240" w:lineRule="auto"/>
        <w:jc w:val="center"/>
        <w:rPr>
          <w:rFonts w:ascii="Times New Roman" w:hAnsi="Times New Roman" w:cs="Times New Roman"/>
          <w:b/>
          <w:sz w:val="28"/>
          <w:szCs w:val="28"/>
        </w:rPr>
      </w:pPr>
    </w:p>
    <w:p w:rsidR="000D0DAE" w:rsidRPr="008D0765" w:rsidRDefault="000D0DAE" w:rsidP="00082141">
      <w:pPr>
        <w:spacing w:line="240" w:lineRule="auto"/>
        <w:jc w:val="center"/>
        <w:rPr>
          <w:rFonts w:ascii="Times New Roman" w:hAnsi="Times New Roman" w:cs="Times New Roman"/>
          <w:b/>
          <w:sz w:val="28"/>
          <w:szCs w:val="28"/>
        </w:rPr>
      </w:pPr>
    </w:p>
    <w:p w:rsidR="000D0DAE" w:rsidRPr="008D0765" w:rsidRDefault="000D0DAE" w:rsidP="00082141">
      <w:pPr>
        <w:spacing w:line="240" w:lineRule="auto"/>
        <w:jc w:val="center"/>
        <w:rPr>
          <w:rFonts w:ascii="Times New Roman" w:hAnsi="Times New Roman" w:cs="Times New Roman"/>
          <w:b/>
          <w:sz w:val="28"/>
          <w:szCs w:val="28"/>
        </w:rPr>
      </w:pPr>
    </w:p>
    <w:p w:rsidR="000D0DAE" w:rsidRPr="008D0765" w:rsidRDefault="000D0DAE" w:rsidP="00082141">
      <w:pPr>
        <w:spacing w:line="240" w:lineRule="auto"/>
        <w:jc w:val="center"/>
        <w:rPr>
          <w:rFonts w:ascii="Times New Roman" w:hAnsi="Times New Roman" w:cs="Times New Roman"/>
          <w:b/>
          <w:sz w:val="28"/>
          <w:szCs w:val="28"/>
        </w:rPr>
      </w:pPr>
    </w:p>
    <w:p w:rsidR="00082141" w:rsidRPr="008D0765" w:rsidRDefault="000D0DAE" w:rsidP="00082141">
      <w:pPr>
        <w:spacing w:line="240" w:lineRule="auto"/>
        <w:jc w:val="center"/>
        <w:rPr>
          <w:rFonts w:ascii="Times New Roman" w:hAnsi="Times New Roman" w:cs="Times New Roman"/>
          <w:b/>
          <w:sz w:val="24"/>
          <w:szCs w:val="24"/>
        </w:rPr>
      </w:pPr>
      <w:r w:rsidRPr="008D0765">
        <w:rPr>
          <w:rFonts w:ascii="Times New Roman" w:hAnsi="Times New Roman" w:cs="Times New Roman"/>
          <w:b/>
          <w:sz w:val="24"/>
          <w:szCs w:val="24"/>
        </w:rPr>
        <w:t>2022</w:t>
      </w:r>
      <w:r w:rsidR="00082141" w:rsidRPr="008D0765">
        <w:rPr>
          <w:rFonts w:ascii="Times New Roman" w:hAnsi="Times New Roman" w:cs="Times New Roman"/>
          <w:b/>
          <w:sz w:val="24"/>
          <w:szCs w:val="24"/>
        </w:rPr>
        <w:t>-20</w:t>
      </w:r>
      <w:r w:rsidRPr="008D0765">
        <w:rPr>
          <w:rFonts w:ascii="Times New Roman" w:hAnsi="Times New Roman" w:cs="Times New Roman"/>
          <w:b/>
          <w:sz w:val="24"/>
          <w:szCs w:val="24"/>
        </w:rPr>
        <w:t>23</w:t>
      </w:r>
      <w:r w:rsidR="00082141" w:rsidRPr="008D0765">
        <w:rPr>
          <w:rFonts w:ascii="Times New Roman" w:hAnsi="Times New Roman" w:cs="Times New Roman"/>
          <w:b/>
          <w:sz w:val="24"/>
          <w:szCs w:val="24"/>
        </w:rPr>
        <w:t xml:space="preserve"> учебный год</w:t>
      </w:r>
    </w:p>
    <w:p w:rsidR="00082141" w:rsidRPr="008D0765" w:rsidRDefault="00082141" w:rsidP="00082141">
      <w:pPr>
        <w:spacing w:line="240" w:lineRule="auto"/>
        <w:jc w:val="center"/>
        <w:rPr>
          <w:rFonts w:ascii="Times New Roman" w:hAnsi="Times New Roman" w:cs="Times New Roman"/>
          <w:b/>
          <w:sz w:val="24"/>
          <w:szCs w:val="24"/>
        </w:rPr>
      </w:pPr>
      <w:r w:rsidRPr="008D0765">
        <w:rPr>
          <w:rFonts w:ascii="Times New Roman" w:hAnsi="Times New Roman" w:cs="Times New Roman"/>
          <w:b/>
          <w:sz w:val="24"/>
          <w:szCs w:val="24"/>
        </w:rPr>
        <w:t>пгт Тура</w:t>
      </w:r>
    </w:p>
    <w:p w:rsidR="00C9208F" w:rsidRPr="008D0765" w:rsidRDefault="00C9208F" w:rsidP="00082141">
      <w:pPr>
        <w:spacing w:line="240" w:lineRule="auto"/>
        <w:jc w:val="center"/>
        <w:rPr>
          <w:rFonts w:ascii="Times New Roman" w:hAnsi="Times New Roman" w:cs="Times New Roman"/>
          <w:b/>
          <w:sz w:val="24"/>
          <w:szCs w:val="24"/>
        </w:rPr>
      </w:pPr>
    </w:p>
    <w:p w:rsidR="00C9208F" w:rsidRPr="008D0765" w:rsidRDefault="00C9208F" w:rsidP="00C9208F">
      <w:pPr>
        <w:spacing w:after="0" w:line="240" w:lineRule="auto"/>
        <w:jc w:val="center"/>
        <w:rPr>
          <w:rFonts w:ascii="Times New Roman" w:hAnsi="Times New Roman" w:cs="Times New Roman"/>
          <w:b/>
          <w:sz w:val="24"/>
          <w:szCs w:val="24"/>
        </w:rPr>
      </w:pPr>
      <w:r w:rsidRPr="008D0765">
        <w:rPr>
          <w:rFonts w:ascii="Times New Roman" w:hAnsi="Times New Roman" w:cs="Times New Roman"/>
          <w:b/>
          <w:sz w:val="24"/>
          <w:szCs w:val="24"/>
        </w:rPr>
        <w:lastRenderedPageBreak/>
        <w:t>Пояснительная записка</w:t>
      </w:r>
    </w:p>
    <w:p w:rsidR="00C9208F" w:rsidRPr="008D0765" w:rsidRDefault="009362D2" w:rsidP="00997A4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9208F" w:rsidRPr="008D0765">
        <w:rPr>
          <w:rFonts w:ascii="Times New Roman" w:hAnsi="Times New Roman" w:cs="Times New Roman"/>
          <w:sz w:val="24"/>
          <w:szCs w:val="24"/>
        </w:rPr>
        <w:t xml:space="preserve">Рабочая программа по географии составлена на основе следующих нормативных документов и материалов: </w:t>
      </w:r>
    </w:p>
    <w:p w:rsidR="00997A4E" w:rsidRPr="008D0765" w:rsidRDefault="00997A4E" w:rsidP="00997A4E">
      <w:pPr>
        <w:spacing w:after="0" w:line="240" w:lineRule="auto"/>
        <w:rPr>
          <w:rFonts w:ascii="Times New Roman" w:eastAsia="Times New Roman" w:hAnsi="Times New Roman" w:cs="Times New Roman"/>
          <w:color w:val="000000"/>
          <w:sz w:val="20"/>
          <w:szCs w:val="20"/>
          <w:lang w:eastAsia="ru-RU"/>
        </w:rPr>
      </w:pPr>
      <w:r w:rsidRPr="008D0765">
        <w:rPr>
          <w:rFonts w:ascii="Times New Roman" w:eastAsia="Times New Roman" w:hAnsi="Times New Roman" w:cs="Times New Roman"/>
          <w:color w:val="000000"/>
          <w:sz w:val="24"/>
          <w:szCs w:val="24"/>
          <w:lang w:eastAsia="ru-RU"/>
        </w:rPr>
        <w:t>1. Федеральный закон от 29.12.2012 №273-ФЗ «Об образовании в Российской Федерации» (ст.2, пп.9,10)</w:t>
      </w:r>
    </w:p>
    <w:p w:rsidR="00997A4E" w:rsidRPr="008D0765" w:rsidRDefault="00997A4E" w:rsidP="00997A4E">
      <w:pPr>
        <w:spacing w:after="0" w:line="240" w:lineRule="auto"/>
        <w:jc w:val="both"/>
        <w:rPr>
          <w:rFonts w:ascii="Times New Roman" w:eastAsia="Times New Roman" w:hAnsi="Times New Roman" w:cs="Times New Roman"/>
          <w:color w:val="000000"/>
          <w:sz w:val="24"/>
          <w:szCs w:val="24"/>
          <w:lang w:eastAsia="ru-RU"/>
        </w:rPr>
      </w:pPr>
      <w:r w:rsidRPr="008D0765">
        <w:rPr>
          <w:rFonts w:ascii="Times New Roman" w:eastAsia="Times New Roman" w:hAnsi="Times New Roman" w:cs="Times New Roman"/>
          <w:color w:val="000000"/>
          <w:sz w:val="24"/>
          <w:szCs w:val="24"/>
          <w:lang w:eastAsia="ru-RU"/>
        </w:rPr>
        <w:t>2.Федерального государственного образовательного стандарта основного общего образования, утвержденного приказом Миноборнауки России от 17.12. 2010 №1897 «Об утверждении и введении в действие федерального государственногообразовательного стандарта основного общего образования»,Приказ от 31.12 2015 № 1577 «О внесении изменений во ФГОС ООО, утверждающий приказом МЮРФ от 17декабря 2010г.№1897»</w:t>
      </w:r>
    </w:p>
    <w:p w:rsidR="00997A4E" w:rsidRPr="008D0765" w:rsidRDefault="00997A4E" w:rsidP="00997A4E">
      <w:pPr>
        <w:spacing w:after="0" w:line="240" w:lineRule="auto"/>
        <w:jc w:val="both"/>
        <w:rPr>
          <w:rFonts w:ascii="Times New Roman" w:eastAsia="Times New Roman" w:hAnsi="Times New Roman" w:cs="Times New Roman"/>
          <w:color w:val="000000"/>
          <w:sz w:val="24"/>
          <w:szCs w:val="24"/>
          <w:lang w:eastAsia="ru-RU"/>
        </w:rPr>
      </w:pPr>
      <w:r w:rsidRPr="008D0765">
        <w:rPr>
          <w:rFonts w:ascii="Times New Roman" w:eastAsia="Times New Roman" w:hAnsi="Times New Roman" w:cs="Times New Roman"/>
          <w:color w:val="000000"/>
          <w:sz w:val="24"/>
          <w:szCs w:val="24"/>
          <w:lang w:eastAsia="ru-RU"/>
        </w:rPr>
        <w:t>3.Основной образовательной программы основного общего образования МКОУ «Туринская средняя школа-интернат имени Алитета Николаевича Немтушкина» ЭМР Приказ №70 от 22.05.2017г.</w:t>
      </w:r>
    </w:p>
    <w:p w:rsidR="00997A4E" w:rsidRPr="008D0765" w:rsidRDefault="00997A4E" w:rsidP="00997A4E">
      <w:pPr>
        <w:spacing w:after="0" w:line="240" w:lineRule="auto"/>
        <w:rPr>
          <w:rFonts w:ascii="Times New Roman" w:eastAsia="Times New Roman" w:hAnsi="Times New Roman" w:cs="Times New Roman"/>
          <w:color w:val="000000"/>
          <w:sz w:val="24"/>
          <w:szCs w:val="24"/>
          <w:lang w:eastAsia="ru-RU"/>
        </w:rPr>
      </w:pPr>
      <w:r w:rsidRPr="008D0765">
        <w:rPr>
          <w:rFonts w:ascii="Times New Roman" w:eastAsia="Times New Roman" w:hAnsi="Times New Roman" w:cs="Times New Roman"/>
          <w:color w:val="000000"/>
          <w:sz w:val="24"/>
          <w:szCs w:val="24"/>
          <w:lang w:eastAsia="ru-RU"/>
        </w:rPr>
        <w:t>4. Программа воспитания МКОУ ТСШ-и на 2021-2025 г.( Приказ 54/1 от 31.05.2021)</w:t>
      </w:r>
    </w:p>
    <w:p w:rsidR="00997A4E" w:rsidRPr="008D0765" w:rsidRDefault="00997A4E" w:rsidP="00997A4E">
      <w:pPr>
        <w:spacing w:after="0" w:line="240" w:lineRule="auto"/>
        <w:rPr>
          <w:rFonts w:ascii="Times New Roman" w:eastAsia="Times New Roman" w:hAnsi="Times New Roman" w:cs="Times New Roman"/>
          <w:color w:val="000000"/>
          <w:sz w:val="24"/>
          <w:szCs w:val="24"/>
          <w:lang w:eastAsia="ru-RU"/>
        </w:rPr>
      </w:pPr>
      <w:r w:rsidRPr="008D0765">
        <w:rPr>
          <w:rFonts w:ascii="Times New Roman" w:eastAsia="Times New Roman" w:hAnsi="Times New Roman" w:cs="Times New Roman"/>
          <w:color w:val="000000"/>
          <w:sz w:val="24"/>
          <w:szCs w:val="24"/>
          <w:lang w:eastAsia="ru-RU"/>
        </w:rPr>
        <w:t>5. Учебный план МКОУ ТСШ-и на 2022-2023 учебный год (Протокол №16 от 31.05.2022);</w:t>
      </w:r>
    </w:p>
    <w:p w:rsidR="00997A4E" w:rsidRPr="008D0765" w:rsidRDefault="00997A4E" w:rsidP="00997A4E">
      <w:pPr>
        <w:spacing w:after="0" w:line="240" w:lineRule="auto"/>
        <w:rPr>
          <w:rFonts w:ascii="Times New Roman" w:eastAsia="Times New Roman" w:hAnsi="Times New Roman" w:cs="Times New Roman"/>
          <w:color w:val="000000"/>
          <w:sz w:val="24"/>
          <w:szCs w:val="24"/>
          <w:lang w:eastAsia="ru-RU"/>
        </w:rPr>
      </w:pPr>
      <w:r w:rsidRPr="008D0765">
        <w:rPr>
          <w:rFonts w:ascii="Times New Roman" w:eastAsia="Times New Roman" w:hAnsi="Times New Roman" w:cs="Times New Roman"/>
          <w:color w:val="000000"/>
          <w:sz w:val="24"/>
          <w:szCs w:val="24"/>
          <w:lang w:eastAsia="ru-RU"/>
        </w:rPr>
        <w:t>6.Положение о рабочей программе учебного предмета МКОУ ТСШ-И (Приказ№53- ПР от 08.04.2015);</w:t>
      </w:r>
    </w:p>
    <w:p w:rsidR="00997A4E" w:rsidRPr="008D0765" w:rsidRDefault="00997A4E" w:rsidP="00997A4E">
      <w:pPr>
        <w:suppressAutoHyphens w:val="0"/>
        <w:autoSpaceDE w:val="0"/>
        <w:autoSpaceDN w:val="0"/>
        <w:adjustRightInd w:val="0"/>
        <w:rPr>
          <w:rFonts w:ascii="Times New Roman" w:eastAsia="PragmaticaCondC" w:hAnsi="Times New Roman" w:cs="Times New Roman"/>
          <w:sz w:val="24"/>
          <w:szCs w:val="24"/>
        </w:rPr>
      </w:pPr>
      <w:r w:rsidRPr="008D0765">
        <w:rPr>
          <w:rFonts w:ascii="Times New Roman" w:eastAsia="Times New Roman" w:hAnsi="Times New Roman" w:cs="Times New Roman"/>
          <w:color w:val="000000"/>
          <w:sz w:val="24"/>
          <w:szCs w:val="24"/>
          <w:lang w:eastAsia="ru-RU"/>
        </w:rPr>
        <w:t>7.</w:t>
      </w:r>
      <w:r w:rsidRPr="008D0765">
        <w:rPr>
          <w:rFonts w:ascii="Times New Roman" w:hAnsi="Times New Roman" w:cs="Times New Roman"/>
          <w:sz w:val="24"/>
          <w:szCs w:val="24"/>
        </w:rPr>
        <w:t xml:space="preserve"> </w:t>
      </w:r>
      <w:r w:rsidRPr="008D0765">
        <w:rPr>
          <w:rFonts w:ascii="Times New Roman" w:eastAsia="PragmaticaCondC" w:hAnsi="Times New Roman" w:cs="Times New Roman"/>
          <w:sz w:val="24"/>
          <w:szCs w:val="24"/>
        </w:rPr>
        <w:t>Рабочая программа по географии для 5-9 классов составлена на основе авторской  программы по географии Е. М. Домогацких «Программа курса «География» 5-9 классы/авт.-сост. Е.М.Домогацких.-2-е изд.-М, 2013 .</w:t>
      </w:r>
    </w:p>
    <w:p w:rsidR="00B36F15" w:rsidRPr="008D0765" w:rsidRDefault="00997A4E" w:rsidP="00997A4E">
      <w:pPr>
        <w:spacing w:line="240" w:lineRule="auto"/>
        <w:jc w:val="both"/>
        <w:rPr>
          <w:rFonts w:ascii="Times New Roman" w:hAnsi="Times New Roman" w:cs="Times New Roman"/>
          <w:color w:val="000000"/>
          <w:sz w:val="24"/>
          <w:szCs w:val="24"/>
        </w:rPr>
      </w:pPr>
      <w:r w:rsidRPr="008D0765">
        <w:rPr>
          <w:rFonts w:ascii="Times New Roman" w:hAnsi="Times New Roman" w:cs="Times New Roman"/>
          <w:sz w:val="24"/>
          <w:szCs w:val="24"/>
        </w:rPr>
        <w:t xml:space="preserve">       </w:t>
      </w:r>
      <w:r w:rsidR="00C25832" w:rsidRPr="008D0765">
        <w:rPr>
          <w:rFonts w:ascii="Times New Roman" w:hAnsi="Times New Roman" w:cs="Times New Roman"/>
          <w:bCs/>
          <w:color w:val="000000"/>
          <w:sz w:val="24"/>
          <w:szCs w:val="24"/>
        </w:rPr>
        <w:t>Главная цель раздела «</w:t>
      </w:r>
      <w:r w:rsidR="00907F42" w:rsidRPr="008D0765">
        <w:rPr>
          <w:rFonts w:ascii="Times New Roman" w:hAnsi="Times New Roman" w:cs="Times New Roman"/>
          <w:sz w:val="24"/>
          <w:szCs w:val="24"/>
        </w:rPr>
        <w:t xml:space="preserve">География: физическая география России», </w:t>
      </w:r>
      <w:r w:rsidR="00B36F15" w:rsidRPr="008D0765">
        <w:rPr>
          <w:rFonts w:ascii="Times New Roman" w:hAnsi="Times New Roman" w:cs="Times New Roman"/>
          <w:color w:val="000000"/>
          <w:sz w:val="24"/>
          <w:szCs w:val="24"/>
        </w:rPr>
        <w:t>— сформировать целостный географический образ нашей страны на основе ее комплексного изучения. Он помогает учащемуся осознать себя гражданином и патриотом России, усвоить идеалы и ценности патриотизма, гражданского общества, сформировать уважения к культуре и истории своей страны, своего родного края, народов, населяющих Россию.</w:t>
      </w:r>
    </w:p>
    <w:p w:rsidR="00AD6A47" w:rsidRPr="008D0765" w:rsidRDefault="00AD6A47" w:rsidP="00AA2FF4">
      <w:pPr>
        <w:pStyle w:val="ae"/>
        <w:jc w:val="center"/>
        <w:rPr>
          <w:b/>
          <w:color w:val="000000"/>
        </w:rPr>
      </w:pPr>
      <w:r w:rsidRPr="008D0765">
        <w:rPr>
          <w:b/>
          <w:color w:val="000000"/>
        </w:rPr>
        <w:t>Планируемые результаты освоения курса</w:t>
      </w:r>
    </w:p>
    <w:p w:rsidR="00F5127E" w:rsidRPr="008D0765" w:rsidRDefault="00F5127E" w:rsidP="00F5127E">
      <w:pPr>
        <w:spacing w:line="240" w:lineRule="auto"/>
        <w:ind w:firstLine="708"/>
        <w:jc w:val="both"/>
        <w:rPr>
          <w:rFonts w:ascii="Times New Roman" w:hAnsi="Times New Roman" w:cs="Times New Roman"/>
          <w:color w:val="000000"/>
          <w:sz w:val="24"/>
          <w:szCs w:val="24"/>
        </w:rPr>
      </w:pPr>
      <w:r w:rsidRPr="008D0765">
        <w:rPr>
          <w:rFonts w:ascii="Times New Roman" w:hAnsi="Times New Roman" w:cs="Times New Roman"/>
          <w:bCs/>
          <w:color w:val="000000"/>
          <w:sz w:val="24"/>
          <w:szCs w:val="24"/>
        </w:rPr>
        <w:t>Главная цель раздела «</w:t>
      </w:r>
      <w:r w:rsidRPr="008D0765">
        <w:rPr>
          <w:rFonts w:ascii="Times New Roman" w:hAnsi="Times New Roman" w:cs="Times New Roman"/>
          <w:sz w:val="24"/>
          <w:szCs w:val="24"/>
        </w:rPr>
        <w:t xml:space="preserve">География: физическая география России», </w:t>
      </w:r>
      <w:r w:rsidRPr="008D0765">
        <w:rPr>
          <w:rFonts w:ascii="Times New Roman" w:hAnsi="Times New Roman" w:cs="Times New Roman"/>
          <w:color w:val="000000"/>
          <w:sz w:val="24"/>
          <w:szCs w:val="24"/>
        </w:rPr>
        <w:t>— сформировать целостный географический образ нашей страны на основе ее комплексного изучения. Он помогает учащемуся осознать себя гражданином и патриотом России, усвоить идеалы и ценности патриотизма, гражданского общества, сформировать уважения к культуре и истории своей страны, своего родного края, народов, населяющих Россию.</w:t>
      </w:r>
    </w:p>
    <w:p w:rsidR="00B36F15" w:rsidRPr="008D0765" w:rsidRDefault="00B36F15" w:rsidP="00C25832">
      <w:pPr>
        <w:pStyle w:val="ae"/>
        <w:jc w:val="both"/>
        <w:rPr>
          <w:color w:val="000000"/>
        </w:rPr>
      </w:pPr>
      <w:r w:rsidRPr="008D0765">
        <w:rPr>
          <w:color w:val="000000"/>
        </w:rPr>
        <w:t>-</w:t>
      </w:r>
      <w:r w:rsidRPr="008D0765">
        <w:rPr>
          <w:rStyle w:val="apple-converted-space"/>
          <w:color w:val="000000"/>
        </w:rPr>
        <w:t> </w:t>
      </w:r>
      <w:r w:rsidRPr="008D0765">
        <w:rPr>
          <w:bCs/>
          <w:color w:val="000000"/>
        </w:rPr>
        <w:t>освоение знаний</w:t>
      </w:r>
      <w:r w:rsidRPr="008D0765">
        <w:rPr>
          <w:rStyle w:val="apple-converted-space"/>
          <w:color w:val="000000"/>
        </w:rPr>
        <w:t> </w:t>
      </w:r>
      <w:r w:rsidRPr="008D0765">
        <w:rPr>
          <w:color w:val="000000"/>
        </w:rPr>
        <w:t>о России во всем ее географическом разнообразии и целостности; об окружающей среде, путях ее сохранения и рационального использования;</w:t>
      </w:r>
    </w:p>
    <w:p w:rsidR="00B36F15" w:rsidRPr="008D0765" w:rsidRDefault="00B36F15" w:rsidP="00C25832">
      <w:pPr>
        <w:pStyle w:val="ae"/>
        <w:jc w:val="both"/>
        <w:rPr>
          <w:color w:val="000000"/>
        </w:rPr>
      </w:pPr>
      <w:r w:rsidRPr="008D0765">
        <w:rPr>
          <w:color w:val="000000"/>
        </w:rPr>
        <w:t>-</w:t>
      </w:r>
      <w:r w:rsidRPr="008D0765">
        <w:rPr>
          <w:rStyle w:val="apple-converted-space"/>
          <w:color w:val="000000"/>
        </w:rPr>
        <w:t> </w:t>
      </w:r>
      <w:r w:rsidRPr="008D0765">
        <w:rPr>
          <w:bCs/>
          <w:color w:val="000000"/>
        </w:rPr>
        <w:t>овладение умениями</w:t>
      </w:r>
      <w:r w:rsidRPr="008D0765">
        <w:rPr>
          <w:rStyle w:val="apple-converted-space"/>
          <w:color w:val="000000"/>
        </w:rPr>
        <w:t> </w:t>
      </w:r>
      <w:r w:rsidRPr="008D0765">
        <w:rPr>
          <w:color w:val="000000"/>
        </w:rPr>
        <w:t>использовать один из «языков» международного общения – географическую карту, статистические материалы, современные геоинформационные технологии для поиска, интерпретации и демонстрации различных географических данных; применять географические знания для объяснения и оценки разнообразных явлений и процессов;</w:t>
      </w:r>
    </w:p>
    <w:p w:rsidR="00B36F15" w:rsidRPr="008D0765" w:rsidRDefault="00B36F15" w:rsidP="00C25832">
      <w:pPr>
        <w:pStyle w:val="ae"/>
        <w:jc w:val="both"/>
        <w:rPr>
          <w:color w:val="000000"/>
        </w:rPr>
      </w:pPr>
      <w:r w:rsidRPr="008D0765">
        <w:rPr>
          <w:color w:val="000000"/>
        </w:rPr>
        <w:t>-</w:t>
      </w:r>
      <w:r w:rsidRPr="008D0765">
        <w:rPr>
          <w:rStyle w:val="apple-converted-space"/>
          <w:color w:val="000000"/>
        </w:rPr>
        <w:t> </w:t>
      </w:r>
      <w:r w:rsidRPr="008D0765">
        <w:rPr>
          <w:bCs/>
          <w:color w:val="000000"/>
        </w:rPr>
        <w:t>развитие</w:t>
      </w:r>
      <w:r w:rsidRPr="008D0765">
        <w:rPr>
          <w:rStyle w:val="apple-converted-space"/>
          <w:color w:val="000000"/>
        </w:rPr>
        <w:t> </w:t>
      </w:r>
      <w:r w:rsidRPr="008D0765">
        <w:rPr>
          <w:color w:val="000000"/>
        </w:rPr>
        <w:t>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самостоятельного приобретения новых знаний;</w:t>
      </w:r>
    </w:p>
    <w:p w:rsidR="00B36F15" w:rsidRPr="008D0765" w:rsidRDefault="00B36F15" w:rsidP="00C25832">
      <w:pPr>
        <w:pStyle w:val="ae"/>
        <w:jc w:val="both"/>
        <w:rPr>
          <w:color w:val="000000"/>
        </w:rPr>
      </w:pPr>
      <w:r w:rsidRPr="008D0765">
        <w:rPr>
          <w:color w:val="000000"/>
        </w:rPr>
        <w:t>-</w:t>
      </w:r>
      <w:r w:rsidRPr="008D0765">
        <w:rPr>
          <w:rStyle w:val="apple-converted-space"/>
          <w:color w:val="000000"/>
        </w:rPr>
        <w:t> </w:t>
      </w:r>
      <w:r w:rsidRPr="008D0765">
        <w:rPr>
          <w:bCs/>
          <w:color w:val="000000"/>
        </w:rPr>
        <w:t>воспитание</w:t>
      </w:r>
      <w:r w:rsidRPr="008D0765">
        <w:rPr>
          <w:rStyle w:val="apple-converted-space"/>
          <w:color w:val="000000"/>
        </w:rPr>
        <w:t> </w:t>
      </w:r>
      <w:r w:rsidRPr="008D0765">
        <w:rPr>
          <w:color w:val="000000"/>
        </w:rPr>
        <w:t>любви к своей местности, своему региону, своей стране; взаимопонимания с другими народами; экологической культуры, бережного отношения к окружающей среде;</w:t>
      </w:r>
    </w:p>
    <w:p w:rsidR="00B36F15" w:rsidRPr="008D0765" w:rsidRDefault="00B36F15" w:rsidP="00C25832">
      <w:pPr>
        <w:pStyle w:val="ae"/>
        <w:jc w:val="both"/>
        <w:rPr>
          <w:color w:val="000000"/>
        </w:rPr>
      </w:pPr>
      <w:r w:rsidRPr="008D0765">
        <w:rPr>
          <w:color w:val="000000"/>
        </w:rPr>
        <w:t>-</w:t>
      </w:r>
      <w:r w:rsidRPr="008D0765">
        <w:rPr>
          <w:rStyle w:val="apple-converted-space"/>
          <w:color w:val="000000"/>
        </w:rPr>
        <w:t> </w:t>
      </w:r>
      <w:r w:rsidRPr="008D0765">
        <w:rPr>
          <w:bCs/>
          <w:color w:val="000000"/>
        </w:rPr>
        <w:t>применение географических знаний и умений в повседневной жизни</w:t>
      </w:r>
      <w:r w:rsidRPr="008D0765">
        <w:rPr>
          <w:rStyle w:val="apple-converted-space"/>
          <w:color w:val="000000"/>
        </w:rPr>
        <w:t> </w:t>
      </w:r>
      <w:r w:rsidRPr="008D0765">
        <w:rPr>
          <w:color w:val="000000"/>
        </w:rPr>
        <w:t>для сохранения окружающей среды и социально-ответственного поведения в ней; адаптации к условиям проживания на определенной территории; самостоятельного оценивания уровня безопасности окружающей среды как сферы жизнедеятельности.</w:t>
      </w:r>
    </w:p>
    <w:p w:rsidR="00B36F15" w:rsidRPr="008D0765" w:rsidRDefault="00B36F15" w:rsidP="00F5127E">
      <w:pPr>
        <w:pStyle w:val="ae"/>
        <w:ind w:left="142"/>
        <w:jc w:val="both"/>
        <w:rPr>
          <w:color w:val="000000"/>
        </w:rPr>
      </w:pPr>
      <w:r w:rsidRPr="008D0765">
        <w:rPr>
          <w:color w:val="000000"/>
        </w:rPr>
        <w:t>сформировать у учащихся знания и представления о России как целостном географическом регионе и субъекте мирового географического пространства, в котором протекают как глобальные, так и специфические природные, социально-экономические и экологические процессы;</w:t>
      </w:r>
    </w:p>
    <w:p w:rsidR="00B36F15" w:rsidRPr="008D0765" w:rsidRDefault="00B36F15" w:rsidP="00F5127E">
      <w:pPr>
        <w:pStyle w:val="ae"/>
        <w:jc w:val="both"/>
        <w:rPr>
          <w:color w:val="000000"/>
        </w:rPr>
      </w:pPr>
      <w:r w:rsidRPr="008D0765">
        <w:rPr>
          <w:color w:val="000000"/>
        </w:rPr>
        <w:t>сформировать представления о географических особенностях природы, населения и экономики России в целом, ее отдельных хозяйственных звеньев и районов;</w:t>
      </w:r>
    </w:p>
    <w:p w:rsidR="00B36F15" w:rsidRPr="008D0765" w:rsidRDefault="00B36F15" w:rsidP="00F5127E">
      <w:pPr>
        <w:pStyle w:val="ae"/>
        <w:jc w:val="both"/>
        <w:rPr>
          <w:color w:val="000000"/>
        </w:rPr>
      </w:pPr>
      <w:r w:rsidRPr="008D0765">
        <w:rPr>
          <w:color w:val="000000"/>
        </w:rPr>
        <w:t>сформировать представления о географических аспектах современных социально-экономических и экологических проблем страны;</w:t>
      </w:r>
    </w:p>
    <w:p w:rsidR="00F5127E" w:rsidRPr="008D0765" w:rsidRDefault="00B36F15" w:rsidP="00F5127E">
      <w:pPr>
        <w:pStyle w:val="ae"/>
        <w:jc w:val="both"/>
        <w:rPr>
          <w:color w:val="000000"/>
        </w:rPr>
      </w:pPr>
      <w:r w:rsidRPr="008D0765">
        <w:rPr>
          <w:color w:val="000000"/>
        </w:rPr>
        <w:t>продолжить развитие практических умений и навыков самостоятельной работы, способствующих активному и социально-ответственному поведению в российском пространстве.</w:t>
      </w:r>
    </w:p>
    <w:p w:rsidR="00CB31F7" w:rsidRPr="008D0765" w:rsidRDefault="00AD6A47" w:rsidP="00CB31F7">
      <w:pPr>
        <w:pStyle w:val="ae"/>
        <w:ind w:left="720"/>
        <w:jc w:val="both"/>
        <w:rPr>
          <w:color w:val="000000"/>
        </w:rPr>
      </w:pPr>
      <w:r w:rsidRPr="008D0765">
        <w:rPr>
          <w:b/>
        </w:rPr>
        <w:t>Предметные результаты:</w:t>
      </w:r>
    </w:p>
    <w:p w:rsidR="00AD6A47" w:rsidRPr="008D0765" w:rsidRDefault="00AD6A47" w:rsidP="009362D2">
      <w:pPr>
        <w:pStyle w:val="ae"/>
        <w:ind w:left="720"/>
        <w:rPr>
          <w:color w:val="000000"/>
        </w:rPr>
      </w:pPr>
      <w:r w:rsidRPr="008D0765">
        <w:t>- понимание роли и места географической науки в системе научных дисциплин, ее роли в решении современных практических задач человечества и глобальных проблем;</w:t>
      </w:r>
      <w:r w:rsidRPr="008D0765">
        <w:br/>
        <w:t>-  представление о современной географической научной картине мира и владение основами научных географических знаний (теорий, концепци</w:t>
      </w:r>
      <w:r w:rsidR="009362D2">
        <w:t xml:space="preserve">й, принципов, законов и базовых </w:t>
      </w:r>
      <w:r w:rsidRPr="008D0765">
        <w:t>понятий);</w:t>
      </w:r>
      <w:r w:rsidRPr="008D0765">
        <w:br/>
        <w:t>-  умение работать с разными источниками географической информации;</w:t>
      </w:r>
      <w:r w:rsidRPr="008D0765">
        <w:br/>
        <w:t>-  умение выделять, описывать и объяснять существенные признаки географических объектов и явлений;</w:t>
      </w:r>
      <w:r w:rsidRPr="008D0765">
        <w:br/>
        <w:t>-  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w:t>
      </w:r>
      <w:r w:rsidRPr="008D0765">
        <w:br/>
        <w:t>-  умение вести наблюдения за объектами, процессами и явлениями географической среды, их изменениями в результате природных и антропогенных воздействий, оценивать их последствия;</w:t>
      </w:r>
      <w:r w:rsidRPr="008D0765">
        <w:br/>
        <w:t>-  умение применять географические знания в повседневной жизни для объяснения и оценки разнообразных явлений и процессов, адаптации к условиям проживания на определенной территории, самостоятельного оценивания уровня безопасности окружающей среды как сферы жизнедеятельности;</w:t>
      </w:r>
      <w:r w:rsidRPr="008D0765">
        <w:br/>
        <w:t>- умения соблюдать меры безопасности в случае природных стихийных бедствий и техногенных катастроф.</w:t>
      </w:r>
    </w:p>
    <w:p w:rsidR="00AD6A47" w:rsidRPr="008D0765" w:rsidRDefault="00AD6A47" w:rsidP="00F5127E">
      <w:pPr>
        <w:ind w:left="360"/>
        <w:jc w:val="both"/>
        <w:outlineLvl w:val="0"/>
        <w:rPr>
          <w:rFonts w:ascii="Times New Roman" w:hAnsi="Times New Roman" w:cs="Times New Roman"/>
          <w:b/>
          <w:sz w:val="24"/>
          <w:szCs w:val="24"/>
        </w:rPr>
      </w:pPr>
      <w:r w:rsidRPr="008D0765">
        <w:rPr>
          <w:rFonts w:ascii="Times New Roman" w:hAnsi="Times New Roman" w:cs="Times New Roman"/>
          <w:b/>
          <w:sz w:val="24"/>
          <w:szCs w:val="24"/>
        </w:rPr>
        <w:t>Личностные результаты:</w:t>
      </w:r>
    </w:p>
    <w:p w:rsidR="00AD6A47" w:rsidRPr="008D0765" w:rsidRDefault="00AD6A47" w:rsidP="00F5127E">
      <w:pPr>
        <w:spacing w:line="213" w:lineRule="exact"/>
        <w:ind w:left="360"/>
        <w:jc w:val="both"/>
        <w:rPr>
          <w:rStyle w:val="Zag11"/>
          <w:rFonts w:ascii="Times New Roman" w:eastAsia="@Arial Unicode MS" w:hAnsi="Times New Roman" w:cs="Times New Roman"/>
          <w:color w:val="000000"/>
          <w:sz w:val="24"/>
          <w:szCs w:val="24"/>
        </w:rPr>
      </w:pPr>
      <w:r w:rsidRPr="008D0765">
        <w:rPr>
          <w:rStyle w:val="Zag11"/>
          <w:rFonts w:ascii="Times New Roman" w:eastAsia="@Arial Unicode MS" w:hAnsi="Times New Roman" w:cs="Times New Roman"/>
          <w:color w:val="000000"/>
          <w:sz w:val="24"/>
          <w:szCs w:val="24"/>
        </w:rPr>
        <w:t>-  готовность и способность обучающихся к саморазвитию,</w:t>
      </w:r>
    </w:p>
    <w:p w:rsidR="00AD6A47" w:rsidRPr="008D0765" w:rsidRDefault="00AD6A47" w:rsidP="00F5127E">
      <w:pPr>
        <w:spacing w:line="213" w:lineRule="exact"/>
        <w:ind w:left="360"/>
        <w:jc w:val="both"/>
        <w:rPr>
          <w:rStyle w:val="Zag11"/>
          <w:rFonts w:ascii="Times New Roman" w:eastAsia="@Arial Unicode MS" w:hAnsi="Times New Roman" w:cs="Times New Roman"/>
          <w:color w:val="000000"/>
          <w:sz w:val="24"/>
          <w:szCs w:val="24"/>
        </w:rPr>
      </w:pPr>
      <w:r w:rsidRPr="008D0765">
        <w:rPr>
          <w:rStyle w:val="Zag11"/>
          <w:rFonts w:ascii="Times New Roman" w:eastAsia="@Arial Unicode MS" w:hAnsi="Times New Roman" w:cs="Times New Roman"/>
          <w:color w:val="000000"/>
          <w:sz w:val="24"/>
          <w:szCs w:val="24"/>
        </w:rPr>
        <w:t xml:space="preserve">-  сформированность мотивации к учению и познанию, </w:t>
      </w:r>
    </w:p>
    <w:p w:rsidR="00AD6A47" w:rsidRPr="008D0765" w:rsidRDefault="00AD6A47" w:rsidP="00F5127E">
      <w:pPr>
        <w:spacing w:line="213" w:lineRule="exact"/>
        <w:ind w:left="360"/>
        <w:jc w:val="both"/>
        <w:rPr>
          <w:rStyle w:val="Zag11"/>
          <w:rFonts w:ascii="Times New Roman" w:eastAsia="@Arial Unicode MS" w:hAnsi="Times New Roman" w:cs="Times New Roman"/>
          <w:color w:val="000000"/>
          <w:sz w:val="24"/>
          <w:szCs w:val="24"/>
        </w:rPr>
      </w:pPr>
      <w:r w:rsidRPr="008D0765">
        <w:rPr>
          <w:rStyle w:val="Zag11"/>
          <w:rFonts w:ascii="Times New Roman" w:eastAsia="@Arial Unicode MS" w:hAnsi="Times New Roman" w:cs="Times New Roman"/>
          <w:color w:val="000000"/>
          <w:sz w:val="24"/>
          <w:szCs w:val="24"/>
        </w:rPr>
        <w:t xml:space="preserve">- ценностно-смысловые установки, отражающие их индивидуально-личностные позиции, социальные компетентности, личностные качества; </w:t>
      </w:r>
    </w:p>
    <w:p w:rsidR="00AD6A47" w:rsidRPr="008D0765" w:rsidRDefault="00AD6A47" w:rsidP="00F5127E">
      <w:pPr>
        <w:spacing w:line="213" w:lineRule="exact"/>
        <w:ind w:left="360"/>
        <w:jc w:val="both"/>
        <w:rPr>
          <w:rStyle w:val="Zag11"/>
          <w:rFonts w:ascii="Times New Roman" w:eastAsia="@Arial Unicode MS" w:hAnsi="Times New Roman" w:cs="Times New Roman"/>
          <w:color w:val="000000"/>
          <w:sz w:val="24"/>
          <w:szCs w:val="24"/>
        </w:rPr>
      </w:pPr>
      <w:r w:rsidRPr="008D0765">
        <w:rPr>
          <w:rStyle w:val="Zag11"/>
          <w:rFonts w:ascii="Times New Roman" w:eastAsia="@Arial Unicode MS" w:hAnsi="Times New Roman" w:cs="Times New Roman"/>
          <w:color w:val="000000"/>
          <w:sz w:val="24"/>
          <w:szCs w:val="24"/>
        </w:rPr>
        <w:t>- сформированность основ российской, гражданской идентичности;</w:t>
      </w:r>
    </w:p>
    <w:p w:rsidR="00AD6A47" w:rsidRPr="008D0765" w:rsidRDefault="00AD6A47" w:rsidP="00F5127E">
      <w:pPr>
        <w:pStyle w:val="a8"/>
        <w:spacing w:line="240" w:lineRule="auto"/>
        <w:jc w:val="both"/>
        <w:outlineLvl w:val="0"/>
        <w:rPr>
          <w:rFonts w:ascii="Times New Roman" w:hAnsi="Times New Roman" w:cs="Times New Roman"/>
          <w:b/>
          <w:sz w:val="24"/>
          <w:szCs w:val="24"/>
        </w:rPr>
      </w:pPr>
      <w:r w:rsidRPr="008D0765">
        <w:rPr>
          <w:rFonts w:ascii="Times New Roman" w:hAnsi="Times New Roman" w:cs="Times New Roman"/>
          <w:b/>
          <w:sz w:val="24"/>
          <w:szCs w:val="24"/>
        </w:rPr>
        <w:t>Метапредметные результаты:</w:t>
      </w:r>
    </w:p>
    <w:p w:rsidR="00AD6A47" w:rsidRPr="008D0765" w:rsidRDefault="00AD6A47" w:rsidP="00F5127E">
      <w:pPr>
        <w:ind w:left="360"/>
        <w:jc w:val="both"/>
        <w:rPr>
          <w:rFonts w:ascii="Times New Roman" w:hAnsi="Times New Roman" w:cs="Times New Roman"/>
          <w:sz w:val="24"/>
          <w:szCs w:val="24"/>
        </w:rPr>
      </w:pPr>
      <w:r w:rsidRPr="008D0765">
        <w:rPr>
          <w:rFonts w:ascii="Times New Roman" w:hAnsi="Times New Roman" w:cs="Times New Roman"/>
          <w:sz w:val="24"/>
          <w:szCs w:val="24"/>
        </w:rPr>
        <w:t>- умение организовать свою деятельность: определять цель деятельности на уроке; высказывать свою версию, сравнивать ее с другими; определять последовательность действий для решения предметной задачи (проблемы); давать оценку и самооценку своей работы и работы всех;</w:t>
      </w:r>
    </w:p>
    <w:p w:rsidR="00AD6A47" w:rsidRPr="008D0765" w:rsidRDefault="00AD6A47" w:rsidP="00F5127E">
      <w:pPr>
        <w:ind w:left="360"/>
        <w:jc w:val="both"/>
        <w:rPr>
          <w:rFonts w:ascii="Times New Roman" w:hAnsi="Times New Roman" w:cs="Times New Roman"/>
          <w:sz w:val="24"/>
          <w:szCs w:val="24"/>
        </w:rPr>
      </w:pPr>
      <w:r w:rsidRPr="008D0765">
        <w:rPr>
          <w:rFonts w:ascii="Times New Roman" w:hAnsi="Times New Roman" w:cs="Times New Roman"/>
          <w:sz w:val="24"/>
          <w:szCs w:val="24"/>
        </w:rPr>
        <w:t>- умение пользоваться информацией: искать и находить нужную информацию в разных источниках; записывать информацию в виде текста, таблицы, схемы и т.д.; пользоваться словарями, справочником, компьютером;</w:t>
      </w:r>
    </w:p>
    <w:p w:rsidR="00AD6A47" w:rsidRPr="008D0765" w:rsidRDefault="00AD6A47" w:rsidP="00F5127E">
      <w:pPr>
        <w:ind w:left="360"/>
        <w:jc w:val="both"/>
        <w:rPr>
          <w:rFonts w:ascii="Times New Roman" w:hAnsi="Times New Roman" w:cs="Times New Roman"/>
          <w:sz w:val="24"/>
          <w:szCs w:val="24"/>
        </w:rPr>
      </w:pPr>
      <w:r w:rsidRPr="008D0765">
        <w:rPr>
          <w:rFonts w:ascii="Times New Roman" w:hAnsi="Times New Roman" w:cs="Times New Roman"/>
          <w:sz w:val="24"/>
          <w:szCs w:val="24"/>
        </w:rPr>
        <w:t>- умение мыслить: наблюдать и делать выводы самостоятельно; сравнивать, группировать предметы, явления; определять причины явлений, событий; обобщать знания и делать выводы;</w:t>
      </w:r>
    </w:p>
    <w:p w:rsidR="00AD6A47" w:rsidRPr="008D0765" w:rsidRDefault="00AD6A47" w:rsidP="00F5127E">
      <w:pPr>
        <w:ind w:left="360"/>
        <w:jc w:val="both"/>
        <w:rPr>
          <w:rFonts w:ascii="Times New Roman" w:hAnsi="Times New Roman" w:cs="Times New Roman"/>
          <w:sz w:val="24"/>
          <w:szCs w:val="24"/>
        </w:rPr>
      </w:pPr>
      <w:r w:rsidRPr="008D0765">
        <w:rPr>
          <w:rFonts w:ascii="Times New Roman" w:hAnsi="Times New Roman" w:cs="Times New Roman"/>
          <w:sz w:val="24"/>
          <w:szCs w:val="24"/>
        </w:rPr>
        <w:t>- умение общаться: соблюдать правила этикета в общении; высказывать и доказывать свою точку зрения; слушать других; умело говорить и писать с учётом речевой ситуации;</w:t>
      </w:r>
    </w:p>
    <w:p w:rsidR="00AD6A47" w:rsidRPr="008D0765" w:rsidRDefault="00AD6A47" w:rsidP="00F5127E">
      <w:pPr>
        <w:ind w:left="142"/>
        <w:jc w:val="both"/>
        <w:rPr>
          <w:rFonts w:ascii="Times New Roman" w:hAnsi="Times New Roman" w:cs="Times New Roman"/>
          <w:sz w:val="24"/>
          <w:szCs w:val="24"/>
        </w:rPr>
      </w:pPr>
      <w:r w:rsidRPr="008D0765">
        <w:rPr>
          <w:rFonts w:ascii="Times New Roman" w:hAnsi="Times New Roman" w:cs="Times New Roman"/>
          <w:sz w:val="24"/>
          <w:szCs w:val="24"/>
        </w:rPr>
        <w:t>- умение работать в коллективе: работать в группе (сотрудничать в совместном решении проблемы, прогнозировать последствия коллективных решений;</w:t>
      </w:r>
    </w:p>
    <w:p w:rsidR="00AD6A47" w:rsidRPr="008D0765" w:rsidRDefault="00AD6A47" w:rsidP="00F5127E">
      <w:pPr>
        <w:ind w:left="142"/>
        <w:jc w:val="both"/>
        <w:rPr>
          <w:rFonts w:ascii="Times New Roman" w:hAnsi="Times New Roman" w:cs="Times New Roman"/>
          <w:sz w:val="24"/>
          <w:szCs w:val="24"/>
        </w:rPr>
      </w:pPr>
      <w:r w:rsidRPr="008D0765">
        <w:rPr>
          <w:rFonts w:ascii="Times New Roman" w:hAnsi="Times New Roman" w:cs="Times New Roman"/>
          <w:sz w:val="24"/>
          <w:szCs w:val="24"/>
        </w:rPr>
        <w:t>- умение оценивать то, что происходит вокруг: оценивать то, что происходит с тобой и вокруг тебя; уважительно относиться к позиции другого, объяснять своё несогласие и пытаться договориться</w:t>
      </w:r>
    </w:p>
    <w:p w:rsidR="00AD6A47" w:rsidRDefault="00AD6A47" w:rsidP="00AD6A47">
      <w:pPr>
        <w:jc w:val="both"/>
        <w:rPr>
          <w:rFonts w:ascii="Times New Roman" w:hAnsi="Times New Roman" w:cs="Times New Roman"/>
          <w:sz w:val="24"/>
          <w:szCs w:val="24"/>
        </w:rPr>
      </w:pPr>
      <w:r w:rsidRPr="008D0765">
        <w:rPr>
          <w:rFonts w:ascii="Times New Roman" w:hAnsi="Times New Roman" w:cs="Times New Roman"/>
          <w:sz w:val="24"/>
          <w:szCs w:val="24"/>
        </w:rPr>
        <w:t xml:space="preserve">           </w:t>
      </w:r>
      <w:r w:rsidR="008C7175" w:rsidRPr="008D0765">
        <w:rPr>
          <w:rFonts w:ascii="Times New Roman" w:hAnsi="Times New Roman" w:cs="Times New Roman"/>
          <w:sz w:val="24"/>
          <w:szCs w:val="24"/>
        </w:rPr>
        <w:t xml:space="preserve">С целью получения данных об успешности обучения, эффективности учебного процесса, применяются следующие методы контроля: методы устного контроля, методы письменного контроля, методы практического контроля, дидактические тесты, наблюдение. Применяются также такие формы контроля, как групповой контроль, фронтальный, самоконтроль, взаимоконтроль. Методическая основа преподавания географии в 8 классе состоит из учебных занятий. Основными видами учебных занятий являются: уроки-беседы, уроки-практикумы, уроки-дискуссии, уроки-самостоятельной работы в группах, уроки-защиты творческих работ, уроки-тестирования, уроки-коррекции типичных ошибок, уроки с компьютерной поддержкой. </w:t>
      </w:r>
    </w:p>
    <w:p w:rsidR="009362D2" w:rsidRDefault="009362D2" w:rsidP="00AD6A47">
      <w:pPr>
        <w:jc w:val="both"/>
        <w:rPr>
          <w:rFonts w:ascii="Times New Roman" w:hAnsi="Times New Roman" w:cs="Times New Roman"/>
          <w:sz w:val="24"/>
          <w:szCs w:val="24"/>
        </w:rPr>
      </w:pPr>
    </w:p>
    <w:p w:rsidR="009362D2" w:rsidRDefault="009362D2" w:rsidP="00AD6A47">
      <w:pPr>
        <w:jc w:val="both"/>
        <w:rPr>
          <w:rFonts w:ascii="Times New Roman" w:hAnsi="Times New Roman" w:cs="Times New Roman"/>
          <w:sz w:val="24"/>
          <w:szCs w:val="24"/>
        </w:rPr>
      </w:pPr>
    </w:p>
    <w:p w:rsidR="009362D2" w:rsidRDefault="009362D2" w:rsidP="00AD6A47">
      <w:pPr>
        <w:jc w:val="both"/>
        <w:rPr>
          <w:rFonts w:ascii="Times New Roman" w:hAnsi="Times New Roman" w:cs="Times New Roman"/>
          <w:sz w:val="24"/>
          <w:szCs w:val="24"/>
        </w:rPr>
      </w:pPr>
    </w:p>
    <w:p w:rsidR="009362D2" w:rsidRDefault="009362D2" w:rsidP="00AD6A47">
      <w:pPr>
        <w:jc w:val="both"/>
        <w:rPr>
          <w:rFonts w:ascii="Times New Roman" w:hAnsi="Times New Roman" w:cs="Times New Roman"/>
          <w:sz w:val="24"/>
          <w:szCs w:val="24"/>
        </w:rPr>
      </w:pPr>
    </w:p>
    <w:p w:rsidR="009362D2" w:rsidRDefault="009362D2" w:rsidP="00AD6A47">
      <w:pPr>
        <w:jc w:val="both"/>
        <w:rPr>
          <w:rFonts w:ascii="Times New Roman" w:hAnsi="Times New Roman" w:cs="Times New Roman"/>
          <w:sz w:val="24"/>
          <w:szCs w:val="24"/>
        </w:rPr>
      </w:pPr>
    </w:p>
    <w:p w:rsidR="009362D2" w:rsidRDefault="009362D2" w:rsidP="00AD6A47">
      <w:pPr>
        <w:jc w:val="both"/>
        <w:rPr>
          <w:rFonts w:ascii="Times New Roman" w:hAnsi="Times New Roman" w:cs="Times New Roman"/>
          <w:sz w:val="24"/>
          <w:szCs w:val="24"/>
        </w:rPr>
      </w:pPr>
    </w:p>
    <w:p w:rsidR="009362D2" w:rsidRDefault="009362D2" w:rsidP="00AD6A47">
      <w:pPr>
        <w:jc w:val="both"/>
        <w:rPr>
          <w:rFonts w:ascii="Times New Roman" w:hAnsi="Times New Roman" w:cs="Times New Roman"/>
          <w:sz w:val="24"/>
          <w:szCs w:val="24"/>
        </w:rPr>
      </w:pPr>
    </w:p>
    <w:p w:rsidR="009362D2" w:rsidRDefault="009362D2" w:rsidP="00AD6A47">
      <w:pPr>
        <w:jc w:val="both"/>
        <w:rPr>
          <w:rFonts w:ascii="Times New Roman" w:hAnsi="Times New Roman" w:cs="Times New Roman"/>
          <w:sz w:val="24"/>
          <w:szCs w:val="24"/>
        </w:rPr>
      </w:pPr>
    </w:p>
    <w:p w:rsidR="009362D2" w:rsidRDefault="009362D2" w:rsidP="00AD6A47">
      <w:pPr>
        <w:jc w:val="both"/>
        <w:rPr>
          <w:rFonts w:ascii="Times New Roman" w:hAnsi="Times New Roman" w:cs="Times New Roman"/>
          <w:sz w:val="24"/>
          <w:szCs w:val="24"/>
        </w:rPr>
      </w:pPr>
    </w:p>
    <w:p w:rsidR="009362D2" w:rsidRDefault="009362D2" w:rsidP="00AD6A47">
      <w:pPr>
        <w:jc w:val="both"/>
        <w:rPr>
          <w:rFonts w:ascii="Times New Roman" w:hAnsi="Times New Roman" w:cs="Times New Roman"/>
          <w:sz w:val="24"/>
          <w:szCs w:val="24"/>
        </w:rPr>
      </w:pPr>
    </w:p>
    <w:p w:rsidR="009362D2" w:rsidRDefault="009362D2" w:rsidP="00AD6A47">
      <w:pPr>
        <w:jc w:val="both"/>
        <w:rPr>
          <w:rFonts w:ascii="Times New Roman" w:hAnsi="Times New Roman" w:cs="Times New Roman"/>
          <w:sz w:val="24"/>
          <w:szCs w:val="24"/>
        </w:rPr>
      </w:pPr>
    </w:p>
    <w:p w:rsidR="009362D2" w:rsidRDefault="009362D2" w:rsidP="00AD6A47">
      <w:pPr>
        <w:jc w:val="both"/>
        <w:rPr>
          <w:rFonts w:ascii="Times New Roman" w:hAnsi="Times New Roman" w:cs="Times New Roman"/>
          <w:sz w:val="24"/>
          <w:szCs w:val="24"/>
        </w:rPr>
      </w:pPr>
    </w:p>
    <w:p w:rsidR="009362D2" w:rsidRDefault="009362D2" w:rsidP="00AD6A47">
      <w:pPr>
        <w:jc w:val="both"/>
        <w:rPr>
          <w:rFonts w:ascii="Times New Roman" w:hAnsi="Times New Roman" w:cs="Times New Roman"/>
          <w:sz w:val="24"/>
          <w:szCs w:val="24"/>
        </w:rPr>
      </w:pPr>
    </w:p>
    <w:p w:rsidR="009362D2" w:rsidRPr="008D0765" w:rsidRDefault="009362D2" w:rsidP="00AD6A47">
      <w:pPr>
        <w:jc w:val="both"/>
        <w:rPr>
          <w:rFonts w:ascii="Times New Roman" w:hAnsi="Times New Roman" w:cs="Times New Roman"/>
          <w:sz w:val="24"/>
          <w:szCs w:val="24"/>
        </w:rPr>
      </w:pPr>
    </w:p>
    <w:p w:rsidR="00B36F15" w:rsidRPr="008D0765" w:rsidRDefault="00B36F15" w:rsidP="008C7175">
      <w:pPr>
        <w:pStyle w:val="c1"/>
        <w:spacing w:before="0" w:beforeAutospacing="0" w:after="0" w:afterAutospacing="0" w:line="276" w:lineRule="auto"/>
        <w:jc w:val="center"/>
      </w:pPr>
      <w:r w:rsidRPr="008D0765">
        <w:rPr>
          <w:b/>
          <w:bCs/>
          <w:color w:val="000000"/>
        </w:rPr>
        <w:t>Содержание учебного курса.</w:t>
      </w:r>
    </w:p>
    <w:p w:rsidR="00875B41" w:rsidRPr="008D0765" w:rsidRDefault="00875B41" w:rsidP="00875B41">
      <w:pPr>
        <w:keepNext/>
        <w:keepLines/>
        <w:spacing w:after="128"/>
        <w:jc w:val="both"/>
        <w:rPr>
          <w:rFonts w:ascii="Times New Roman" w:hAnsi="Times New Roman" w:cs="Times New Roman"/>
          <w:sz w:val="24"/>
          <w:szCs w:val="24"/>
        </w:rPr>
      </w:pPr>
      <w:bookmarkStart w:id="0" w:name="bookmark188"/>
      <w:r w:rsidRPr="008D0765">
        <w:rPr>
          <w:rStyle w:val="21"/>
          <w:rFonts w:eastAsia="Arial Unicode MS"/>
        </w:rPr>
        <w:t xml:space="preserve">Тема 1. Географическая карта и источники географической информации </w:t>
      </w:r>
      <w:bookmarkEnd w:id="0"/>
    </w:p>
    <w:p w:rsidR="00875B41" w:rsidRPr="008D0765" w:rsidRDefault="00875B41" w:rsidP="00875B41">
      <w:pPr>
        <w:keepNext/>
        <w:keepLines/>
        <w:spacing w:after="0"/>
        <w:ind w:hanging="200"/>
        <w:jc w:val="both"/>
        <w:rPr>
          <w:rFonts w:ascii="Times New Roman" w:hAnsi="Times New Roman" w:cs="Times New Roman"/>
          <w:sz w:val="24"/>
          <w:szCs w:val="24"/>
        </w:rPr>
      </w:pPr>
      <w:bookmarkStart w:id="1" w:name="bookmark189"/>
      <w:r w:rsidRPr="008D0765">
        <w:rPr>
          <w:rStyle w:val="30"/>
          <w:rFonts w:eastAsia="Arial Unicode MS"/>
          <w:sz w:val="24"/>
          <w:szCs w:val="24"/>
        </w:rPr>
        <w:t>Содержание темы:</w:t>
      </w:r>
      <w:bookmarkEnd w:id="1"/>
    </w:p>
    <w:p w:rsidR="00875B41" w:rsidRPr="008D0765" w:rsidRDefault="00875B41" w:rsidP="00875B41">
      <w:pPr>
        <w:spacing w:after="0"/>
        <w:ind w:firstLine="260"/>
        <w:jc w:val="both"/>
        <w:rPr>
          <w:rStyle w:val="20"/>
          <w:rFonts w:eastAsia="Arial Unicode MS"/>
          <w:b w:val="0"/>
          <w:bCs w:val="0"/>
          <w:sz w:val="24"/>
          <w:szCs w:val="24"/>
        </w:rPr>
      </w:pPr>
      <w:r w:rsidRPr="008D0765">
        <w:rPr>
          <w:rStyle w:val="20"/>
          <w:rFonts w:eastAsia="Arial Unicode MS"/>
          <w:b w:val="0"/>
          <w:sz w:val="24"/>
          <w:szCs w:val="24"/>
        </w:rPr>
        <w:t xml:space="preserve">Географическая карта и её математическая основа. Картографические проекций и их виды. Масштаб. Система географических координат.  </w:t>
      </w:r>
    </w:p>
    <w:p w:rsidR="00875B41" w:rsidRPr="008D0765" w:rsidRDefault="00875B41" w:rsidP="00875B41">
      <w:pPr>
        <w:spacing w:after="0"/>
        <w:ind w:firstLine="260"/>
        <w:jc w:val="both"/>
        <w:rPr>
          <w:rStyle w:val="20"/>
          <w:rFonts w:eastAsia="Arial Unicode MS"/>
          <w:b w:val="0"/>
          <w:bCs w:val="0"/>
          <w:sz w:val="24"/>
          <w:szCs w:val="24"/>
        </w:rPr>
      </w:pPr>
      <w:r w:rsidRPr="008D0765">
        <w:rPr>
          <w:rStyle w:val="20"/>
          <w:rFonts w:eastAsia="Arial Unicode MS"/>
          <w:b w:val="0"/>
          <w:sz w:val="24"/>
          <w:szCs w:val="24"/>
        </w:rPr>
        <w:t xml:space="preserve">Топографическая карта. Особенности топографических карт. Навыки работы с топографической картой. Космические и цифровые источники </w:t>
      </w:r>
    </w:p>
    <w:p w:rsidR="00875B41" w:rsidRPr="008D0765" w:rsidRDefault="00875B41" w:rsidP="00875B41">
      <w:pPr>
        <w:spacing w:after="0"/>
        <w:ind w:firstLine="260"/>
        <w:jc w:val="both"/>
        <w:rPr>
          <w:rFonts w:ascii="Times New Roman" w:hAnsi="Times New Roman" w:cs="Times New Roman"/>
          <w:b/>
          <w:sz w:val="24"/>
          <w:szCs w:val="24"/>
        </w:rPr>
      </w:pPr>
      <w:r w:rsidRPr="008D0765">
        <w:rPr>
          <w:rStyle w:val="20"/>
          <w:rFonts w:eastAsia="Arial Unicode MS"/>
          <w:b w:val="0"/>
          <w:sz w:val="24"/>
          <w:szCs w:val="24"/>
        </w:rPr>
        <w:t>информации. Компьютерная картография. Мониторинг земной поверхности.</w:t>
      </w:r>
    </w:p>
    <w:p w:rsidR="00875B41" w:rsidRPr="008D0765" w:rsidRDefault="00875B41" w:rsidP="00875B41">
      <w:pPr>
        <w:keepNext/>
        <w:keepLines/>
        <w:spacing w:after="0"/>
        <w:ind w:hanging="200"/>
        <w:jc w:val="both"/>
        <w:rPr>
          <w:rFonts w:ascii="Times New Roman" w:hAnsi="Times New Roman" w:cs="Times New Roman"/>
          <w:sz w:val="24"/>
          <w:szCs w:val="24"/>
        </w:rPr>
      </w:pPr>
      <w:bookmarkStart w:id="2" w:name="bookmark190"/>
      <w:r w:rsidRPr="008D0765">
        <w:rPr>
          <w:rStyle w:val="30"/>
          <w:rFonts w:eastAsia="Arial Unicode MS"/>
          <w:sz w:val="24"/>
          <w:szCs w:val="24"/>
        </w:rPr>
        <w:t>Учебные понятия:</w:t>
      </w:r>
      <w:bookmarkEnd w:id="2"/>
    </w:p>
    <w:p w:rsidR="00875B41" w:rsidRPr="008D0765" w:rsidRDefault="00875B41" w:rsidP="00875B41">
      <w:pPr>
        <w:spacing w:after="0"/>
        <w:ind w:firstLine="260"/>
        <w:jc w:val="both"/>
        <w:rPr>
          <w:rStyle w:val="20"/>
          <w:rFonts w:eastAsia="Arial Unicode MS"/>
          <w:b w:val="0"/>
          <w:bCs w:val="0"/>
          <w:sz w:val="24"/>
          <w:szCs w:val="24"/>
        </w:rPr>
      </w:pPr>
      <w:r w:rsidRPr="008D0765">
        <w:rPr>
          <w:rStyle w:val="20"/>
          <w:rFonts w:eastAsia="Arial Unicode MS"/>
          <w:b w:val="0"/>
          <w:sz w:val="24"/>
          <w:szCs w:val="24"/>
        </w:rPr>
        <w:t xml:space="preserve">географическая карта, картографическая проекция, масштаб, топографическая карта, истинный азимут, магнитный азимут, магнитное склонение,  </w:t>
      </w:r>
    </w:p>
    <w:p w:rsidR="00875B41" w:rsidRPr="008D0765" w:rsidRDefault="00875B41" w:rsidP="00875B41">
      <w:pPr>
        <w:spacing w:after="0"/>
        <w:ind w:firstLine="260"/>
        <w:jc w:val="both"/>
        <w:rPr>
          <w:rFonts w:ascii="Times New Roman" w:hAnsi="Times New Roman" w:cs="Times New Roman"/>
          <w:b/>
          <w:sz w:val="24"/>
          <w:szCs w:val="24"/>
        </w:rPr>
      </w:pPr>
      <w:r w:rsidRPr="008D0765">
        <w:rPr>
          <w:rStyle w:val="20"/>
          <w:rFonts w:eastAsia="Arial Unicode MS"/>
          <w:b w:val="0"/>
          <w:sz w:val="24"/>
          <w:szCs w:val="24"/>
        </w:rPr>
        <w:t>мониторинг.</w:t>
      </w:r>
    </w:p>
    <w:p w:rsidR="00875B41" w:rsidRPr="008D0765" w:rsidRDefault="00875B41" w:rsidP="00B36F15">
      <w:pPr>
        <w:shd w:val="clear" w:color="auto" w:fill="FFFFFF"/>
        <w:suppressAutoHyphens w:val="0"/>
        <w:spacing w:after="0" w:line="338" w:lineRule="atLeast"/>
        <w:ind w:firstLine="404"/>
        <w:jc w:val="center"/>
        <w:rPr>
          <w:rStyle w:val="21"/>
          <w:rFonts w:eastAsia="Arial Unicode MS"/>
        </w:rPr>
      </w:pPr>
      <w:r w:rsidRPr="008D0765">
        <w:rPr>
          <w:rStyle w:val="21"/>
          <w:rFonts w:eastAsia="Arial Unicode MS"/>
        </w:rPr>
        <w:t xml:space="preserve">Тема 2. Россия на карте мира </w:t>
      </w:r>
    </w:p>
    <w:p w:rsidR="00875B41" w:rsidRPr="008D0765" w:rsidRDefault="00875B41" w:rsidP="00875B41">
      <w:pPr>
        <w:keepNext/>
        <w:keepLines/>
        <w:spacing w:after="0"/>
        <w:jc w:val="both"/>
        <w:rPr>
          <w:rFonts w:ascii="Times New Roman" w:hAnsi="Times New Roman" w:cs="Times New Roman"/>
          <w:sz w:val="24"/>
          <w:szCs w:val="24"/>
        </w:rPr>
      </w:pPr>
      <w:bookmarkStart w:id="3" w:name="bookmark196"/>
      <w:r w:rsidRPr="008D0765">
        <w:rPr>
          <w:rStyle w:val="30"/>
          <w:rFonts w:eastAsia="Arial Unicode MS"/>
          <w:sz w:val="24"/>
          <w:szCs w:val="24"/>
        </w:rPr>
        <w:t>Содержание темы:</w:t>
      </w:r>
      <w:bookmarkEnd w:id="3"/>
    </w:p>
    <w:p w:rsidR="00875B41" w:rsidRPr="008D0765" w:rsidRDefault="00875B41" w:rsidP="00875B41">
      <w:pPr>
        <w:spacing w:after="0"/>
        <w:jc w:val="both"/>
        <w:rPr>
          <w:rStyle w:val="20"/>
          <w:rFonts w:eastAsia="Arial Unicode MS"/>
          <w:b w:val="0"/>
          <w:bCs w:val="0"/>
          <w:sz w:val="24"/>
          <w:szCs w:val="24"/>
        </w:rPr>
      </w:pPr>
      <w:r w:rsidRPr="008D0765">
        <w:rPr>
          <w:rStyle w:val="20"/>
          <w:rFonts w:eastAsia="Arial Unicode MS"/>
          <w:b w:val="0"/>
          <w:sz w:val="24"/>
          <w:szCs w:val="24"/>
        </w:rPr>
        <w:t>Географическое положение России. Территория России. Крайние точки. Государственная граница. Страны-соседи. Географическое положение и природа России. Природные условия и ресурсы. Приспособление человека к природным условиям. Часовые пояса и зоны. Карта часовых поясов России. Декретное и летнее время.</w:t>
      </w:r>
    </w:p>
    <w:p w:rsidR="00875B41" w:rsidRPr="008D0765" w:rsidRDefault="00875B41" w:rsidP="00875B41">
      <w:pPr>
        <w:keepNext/>
        <w:keepLines/>
        <w:spacing w:after="0"/>
        <w:jc w:val="both"/>
        <w:rPr>
          <w:rFonts w:ascii="Times New Roman" w:hAnsi="Times New Roman" w:cs="Times New Roman"/>
          <w:sz w:val="24"/>
          <w:szCs w:val="24"/>
        </w:rPr>
      </w:pPr>
      <w:bookmarkStart w:id="4" w:name="bookmark197"/>
      <w:r w:rsidRPr="008D0765">
        <w:rPr>
          <w:rStyle w:val="30"/>
          <w:rFonts w:eastAsia="Arial Unicode MS"/>
          <w:sz w:val="24"/>
          <w:szCs w:val="24"/>
        </w:rPr>
        <w:t>Учебные понятия:</w:t>
      </w:r>
      <w:bookmarkEnd w:id="4"/>
    </w:p>
    <w:p w:rsidR="00875B41" w:rsidRPr="008D0765" w:rsidRDefault="00875B41" w:rsidP="00875B41">
      <w:pPr>
        <w:shd w:val="clear" w:color="auto" w:fill="FFFFFF"/>
        <w:suppressAutoHyphens w:val="0"/>
        <w:spacing w:after="0" w:line="338" w:lineRule="atLeast"/>
        <w:ind w:firstLine="404"/>
        <w:rPr>
          <w:rStyle w:val="20"/>
          <w:rFonts w:eastAsia="Arial Unicode MS"/>
          <w:b w:val="0"/>
          <w:sz w:val="24"/>
          <w:szCs w:val="24"/>
        </w:rPr>
      </w:pPr>
      <w:r w:rsidRPr="008D0765">
        <w:rPr>
          <w:rStyle w:val="20"/>
          <w:rFonts w:eastAsia="Arial Unicode MS"/>
          <w:b w:val="0"/>
          <w:sz w:val="24"/>
          <w:szCs w:val="24"/>
        </w:rPr>
        <w:t>географическое положение, государственная граница, морская граница, страны-соседи, российский сектор Арктики, адаптация, природные условия, природные ресурсы, местное (астрономическое, солнечное) время, часовые пояса, поясное время, часовые зоны, декретное время, летнее и зимнее время,</w:t>
      </w:r>
      <w:r w:rsidRPr="008D0765">
        <w:rPr>
          <w:rStyle w:val="20"/>
          <w:rFonts w:eastAsia="Arial Unicode MS"/>
          <w:b w:val="0"/>
          <w:sz w:val="24"/>
          <w:szCs w:val="24"/>
        </w:rPr>
        <w:br/>
        <w:t>московское время,</w:t>
      </w:r>
    </w:p>
    <w:p w:rsidR="00875B41" w:rsidRPr="008D0765" w:rsidRDefault="00875B41" w:rsidP="00875B41">
      <w:pPr>
        <w:shd w:val="clear" w:color="auto" w:fill="FFFFFF"/>
        <w:suppressAutoHyphens w:val="0"/>
        <w:spacing w:after="0" w:line="338" w:lineRule="atLeast"/>
        <w:ind w:firstLine="404"/>
        <w:rPr>
          <w:rStyle w:val="20"/>
          <w:rFonts w:eastAsia="Arial Unicode MS"/>
          <w:b w:val="0"/>
          <w:sz w:val="24"/>
          <w:szCs w:val="24"/>
        </w:rPr>
      </w:pPr>
    </w:p>
    <w:p w:rsidR="00875B41" w:rsidRPr="008D0765" w:rsidRDefault="00875B41" w:rsidP="00875B41">
      <w:pPr>
        <w:keepNext/>
        <w:keepLines/>
        <w:jc w:val="center"/>
        <w:rPr>
          <w:rFonts w:ascii="Times New Roman" w:hAnsi="Times New Roman" w:cs="Times New Roman"/>
          <w:sz w:val="24"/>
          <w:szCs w:val="24"/>
        </w:rPr>
      </w:pPr>
      <w:bookmarkStart w:id="5" w:name="bookmark201"/>
      <w:r w:rsidRPr="008D0765">
        <w:rPr>
          <w:rStyle w:val="21"/>
          <w:rFonts w:eastAsia="Arial Unicode MS"/>
        </w:rPr>
        <w:t>Тема 3. История изучения территории России (4 часа)</w:t>
      </w:r>
      <w:bookmarkEnd w:id="5"/>
    </w:p>
    <w:p w:rsidR="00875B41" w:rsidRPr="008D0765" w:rsidRDefault="00875B41" w:rsidP="00875B41">
      <w:pPr>
        <w:spacing w:after="0"/>
        <w:ind w:hanging="260"/>
        <w:jc w:val="both"/>
        <w:rPr>
          <w:rFonts w:ascii="Times New Roman" w:hAnsi="Times New Roman" w:cs="Times New Roman"/>
          <w:sz w:val="24"/>
          <w:szCs w:val="24"/>
        </w:rPr>
      </w:pPr>
      <w:r w:rsidRPr="008D0765">
        <w:rPr>
          <w:rStyle w:val="20"/>
          <w:rFonts w:eastAsia="Arial Unicode MS"/>
          <w:sz w:val="24"/>
          <w:szCs w:val="24"/>
        </w:rPr>
        <w:t>Содержание темы:</w:t>
      </w:r>
    </w:p>
    <w:p w:rsidR="00875B41" w:rsidRPr="008D0765" w:rsidRDefault="00875B41" w:rsidP="00875B41">
      <w:pPr>
        <w:spacing w:after="0"/>
        <w:jc w:val="both"/>
        <w:rPr>
          <w:rFonts w:ascii="Times New Roman" w:hAnsi="Times New Roman" w:cs="Times New Roman"/>
          <w:b/>
          <w:sz w:val="24"/>
          <w:szCs w:val="24"/>
        </w:rPr>
      </w:pPr>
      <w:r w:rsidRPr="008D0765">
        <w:rPr>
          <w:rStyle w:val="20"/>
          <w:rFonts w:eastAsia="Arial Unicode MS"/>
          <w:b w:val="0"/>
          <w:sz w:val="24"/>
          <w:szCs w:val="24"/>
        </w:rPr>
        <w:t xml:space="preserve">Русские землепроходцы XI — XVII вв. Открытие и освоение Европейского Севера, Сибири и Дальнего Востока. Географические открытия в России XVIII—XIX вв. Камчатские экспедиции. Великая Северная экспедиция. Академические экспедиции </w:t>
      </w:r>
      <w:r w:rsidRPr="008D0765">
        <w:rPr>
          <w:rStyle w:val="20"/>
          <w:rFonts w:eastAsia="Arial Unicode MS"/>
          <w:b w:val="0"/>
          <w:sz w:val="24"/>
          <w:szCs w:val="24"/>
          <w:lang w:val="en-US" w:eastAsia="en-US" w:bidi="en-US"/>
        </w:rPr>
        <w:t>XVIII</w:t>
      </w:r>
      <w:r w:rsidRPr="008D0765">
        <w:rPr>
          <w:rStyle w:val="20"/>
          <w:rFonts w:eastAsia="Arial Unicode MS"/>
          <w:b w:val="0"/>
          <w:sz w:val="24"/>
          <w:szCs w:val="24"/>
          <w:lang w:eastAsia="en-US" w:bidi="en-US"/>
        </w:rPr>
        <w:t xml:space="preserve"> </w:t>
      </w:r>
      <w:r w:rsidRPr="008D0765">
        <w:rPr>
          <w:rStyle w:val="20"/>
          <w:rFonts w:eastAsia="Arial Unicode MS"/>
          <w:b w:val="0"/>
          <w:sz w:val="24"/>
          <w:szCs w:val="24"/>
        </w:rPr>
        <w:t>в.</w:t>
      </w:r>
    </w:p>
    <w:p w:rsidR="00875B41" w:rsidRPr="008D0765" w:rsidRDefault="00875B41" w:rsidP="00875B41">
      <w:pPr>
        <w:spacing w:after="0"/>
        <w:jc w:val="both"/>
        <w:rPr>
          <w:rFonts w:ascii="Times New Roman" w:hAnsi="Times New Roman" w:cs="Times New Roman"/>
          <w:b/>
          <w:sz w:val="24"/>
          <w:szCs w:val="24"/>
        </w:rPr>
      </w:pPr>
      <w:r w:rsidRPr="008D0765">
        <w:rPr>
          <w:rStyle w:val="20"/>
          <w:rFonts w:eastAsia="Arial Unicode MS"/>
          <w:b w:val="0"/>
          <w:sz w:val="24"/>
          <w:szCs w:val="24"/>
        </w:rPr>
        <w:t>Географические исследования XX в. Открытие и освоение Северного морского пути. Роль географии в современном мире. Задачи современной географии. Географический прогноз.</w:t>
      </w:r>
    </w:p>
    <w:p w:rsidR="00875B41" w:rsidRPr="008D0765" w:rsidRDefault="00875B41" w:rsidP="00875B41">
      <w:pPr>
        <w:keepNext/>
        <w:keepLines/>
        <w:spacing w:after="0"/>
        <w:jc w:val="both"/>
        <w:rPr>
          <w:rFonts w:ascii="Times New Roman" w:hAnsi="Times New Roman" w:cs="Times New Roman"/>
          <w:sz w:val="24"/>
          <w:szCs w:val="24"/>
        </w:rPr>
      </w:pPr>
      <w:bookmarkStart w:id="6" w:name="bookmark202"/>
      <w:r w:rsidRPr="008D0765">
        <w:rPr>
          <w:rStyle w:val="30"/>
          <w:rFonts w:eastAsia="Arial Unicode MS"/>
          <w:sz w:val="24"/>
          <w:szCs w:val="24"/>
        </w:rPr>
        <w:t>Учебные понятия:</w:t>
      </w:r>
      <w:bookmarkEnd w:id="6"/>
    </w:p>
    <w:p w:rsidR="00875B41" w:rsidRPr="008D0765" w:rsidRDefault="00875B41" w:rsidP="00875B41">
      <w:pPr>
        <w:spacing w:after="0"/>
        <w:jc w:val="both"/>
        <w:rPr>
          <w:rStyle w:val="20"/>
          <w:rFonts w:eastAsia="Arial Unicode MS"/>
          <w:b w:val="0"/>
          <w:sz w:val="24"/>
          <w:szCs w:val="24"/>
        </w:rPr>
      </w:pPr>
      <w:r w:rsidRPr="008D0765">
        <w:rPr>
          <w:rStyle w:val="20"/>
          <w:rFonts w:eastAsia="Arial Unicode MS"/>
          <w:b w:val="0"/>
          <w:sz w:val="24"/>
          <w:szCs w:val="24"/>
        </w:rPr>
        <w:t>Великая Северная экспедиция, Северный морской путь, научное прогнозирование, географический прогноз.</w:t>
      </w:r>
    </w:p>
    <w:p w:rsidR="00875B41" w:rsidRPr="008D0765" w:rsidRDefault="00875B41" w:rsidP="00875B41">
      <w:pPr>
        <w:keepNext/>
        <w:keepLines/>
        <w:spacing w:after="146"/>
        <w:jc w:val="center"/>
        <w:rPr>
          <w:rFonts w:ascii="Times New Roman" w:hAnsi="Times New Roman" w:cs="Times New Roman"/>
          <w:sz w:val="24"/>
          <w:szCs w:val="24"/>
        </w:rPr>
      </w:pPr>
      <w:bookmarkStart w:id="7" w:name="bookmark208"/>
      <w:r w:rsidRPr="008D0765">
        <w:rPr>
          <w:rStyle w:val="21"/>
          <w:rFonts w:eastAsia="Arial Unicode MS"/>
        </w:rPr>
        <w:t>Тема 4. Геологическое строение и рельеф (5 часов)</w:t>
      </w:r>
      <w:bookmarkEnd w:id="7"/>
    </w:p>
    <w:p w:rsidR="00875B41" w:rsidRPr="008D0765" w:rsidRDefault="00875B41" w:rsidP="00875B41">
      <w:pPr>
        <w:keepNext/>
        <w:keepLines/>
        <w:spacing w:after="0"/>
        <w:jc w:val="both"/>
        <w:rPr>
          <w:rFonts w:ascii="Times New Roman" w:hAnsi="Times New Roman" w:cs="Times New Roman"/>
          <w:sz w:val="24"/>
          <w:szCs w:val="24"/>
        </w:rPr>
      </w:pPr>
      <w:bookmarkStart w:id="8" w:name="bookmark209"/>
      <w:r w:rsidRPr="008D0765">
        <w:rPr>
          <w:rStyle w:val="30"/>
          <w:rFonts w:eastAsia="Arial Unicode MS"/>
          <w:sz w:val="24"/>
          <w:szCs w:val="24"/>
        </w:rPr>
        <w:t>Содержание темы:</w:t>
      </w:r>
      <w:bookmarkEnd w:id="8"/>
    </w:p>
    <w:p w:rsidR="00875B41" w:rsidRPr="008D0765" w:rsidRDefault="00875B41" w:rsidP="00875B41">
      <w:pPr>
        <w:spacing w:after="0"/>
        <w:rPr>
          <w:rFonts w:ascii="Times New Roman" w:hAnsi="Times New Roman" w:cs="Times New Roman"/>
          <w:b/>
          <w:sz w:val="24"/>
          <w:szCs w:val="24"/>
        </w:rPr>
      </w:pPr>
      <w:r w:rsidRPr="008D0765">
        <w:rPr>
          <w:rStyle w:val="20"/>
          <w:rFonts w:eastAsia="Arial Unicode MS"/>
          <w:b w:val="0"/>
          <w:sz w:val="24"/>
          <w:szCs w:val="24"/>
        </w:rPr>
        <w:t>Геологическое летоисчисление. Шкала геологического времени. Геологическая карта. Особенности геологического строения. Крупные тектонические структуры. Платформы и складчатые пояса. Главные черты рельефа России, их связь со строением литосферы. Районы современного горообразования,</w:t>
      </w:r>
      <w:r w:rsidRPr="008D0765">
        <w:rPr>
          <w:rStyle w:val="20"/>
          <w:rFonts w:eastAsia="Arial Unicode MS"/>
          <w:b w:val="0"/>
          <w:sz w:val="24"/>
          <w:szCs w:val="24"/>
        </w:rPr>
        <w:br/>
        <w:t>землетрясений и вулканизма. Влияние внешних сил на формирование рельефа. Закономерности размещения месторождений полезных ископаемых России. Минеральные ресурсы страны и проблемы их рационального использования. Влияние рельефа на жизнь и хозяйственную деятельность человека. Опасные природные явления.</w:t>
      </w:r>
    </w:p>
    <w:p w:rsidR="00875B41" w:rsidRPr="008D0765" w:rsidRDefault="00875B41" w:rsidP="00875B41">
      <w:pPr>
        <w:keepNext/>
        <w:keepLines/>
        <w:spacing w:after="0"/>
        <w:jc w:val="both"/>
        <w:rPr>
          <w:rFonts w:ascii="Times New Roman" w:hAnsi="Times New Roman" w:cs="Times New Roman"/>
          <w:sz w:val="24"/>
          <w:szCs w:val="24"/>
        </w:rPr>
      </w:pPr>
      <w:bookmarkStart w:id="9" w:name="bookmark210"/>
      <w:r w:rsidRPr="008D0765">
        <w:rPr>
          <w:rStyle w:val="30"/>
          <w:rFonts w:eastAsia="Arial Unicode MS"/>
          <w:sz w:val="24"/>
          <w:szCs w:val="24"/>
        </w:rPr>
        <w:t>Учебные понятия:</w:t>
      </w:r>
      <w:bookmarkEnd w:id="9"/>
    </w:p>
    <w:p w:rsidR="00875B41" w:rsidRPr="008D0765" w:rsidRDefault="00875B41" w:rsidP="00875B41">
      <w:pPr>
        <w:spacing w:after="0"/>
        <w:jc w:val="both"/>
        <w:rPr>
          <w:rFonts w:ascii="Times New Roman" w:hAnsi="Times New Roman" w:cs="Times New Roman"/>
          <w:b/>
          <w:sz w:val="24"/>
          <w:szCs w:val="24"/>
        </w:rPr>
      </w:pPr>
      <w:r w:rsidRPr="008D0765">
        <w:rPr>
          <w:rStyle w:val="20"/>
          <w:rFonts w:eastAsia="Arial Unicode MS"/>
          <w:b w:val="0"/>
          <w:sz w:val="24"/>
          <w:szCs w:val="24"/>
        </w:rPr>
        <w:t>геохронологическая таблица, геология, геологическое время, геологическая карта, тектоническая карта, тектоническая структура, платформа, складчатый пояс, фундамент (цоколь), осадочный чехол, эпоха складчатости, плита, щит, силы выветривания, моренные холмы, овражно-балочная сеть, ветер,</w:t>
      </w:r>
      <w:r w:rsidRPr="008D0765">
        <w:rPr>
          <w:rStyle w:val="20"/>
          <w:rFonts w:eastAsia="Arial Unicode MS"/>
          <w:b w:val="0"/>
          <w:sz w:val="24"/>
          <w:szCs w:val="24"/>
        </w:rPr>
        <w:br/>
        <w:t>бархан, дюна, бугры пучения, термокарстовое озеро, природный район, природные районы России, полезные ископаемые, месторождение, бассейн, минеральные ресурсы, стихийные природные явления.</w:t>
      </w:r>
    </w:p>
    <w:p w:rsidR="00875B41" w:rsidRPr="008D0765" w:rsidRDefault="00875B41" w:rsidP="00875B41">
      <w:pPr>
        <w:widowControl w:val="0"/>
        <w:autoSpaceDE w:val="0"/>
        <w:autoSpaceDN w:val="0"/>
        <w:adjustRightInd w:val="0"/>
        <w:spacing w:after="0" w:line="240" w:lineRule="auto"/>
        <w:ind w:firstLine="567"/>
        <w:jc w:val="center"/>
        <w:rPr>
          <w:rFonts w:ascii="Times New Roman" w:hAnsi="Times New Roman" w:cs="Times New Roman"/>
          <w:sz w:val="24"/>
          <w:szCs w:val="24"/>
        </w:rPr>
      </w:pPr>
      <w:r w:rsidRPr="008D0765">
        <w:rPr>
          <w:rFonts w:ascii="Times New Roman" w:hAnsi="Times New Roman" w:cs="Times New Roman"/>
          <w:b/>
          <w:bCs/>
          <w:sz w:val="24"/>
          <w:szCs w:val="24"/>
        </w:rPr>
        <w:t>Тема 5. Климат России</w:t>
      </w:r>
    </w:p>
    <w:p w:rsidR="00875B41" w:rsidRPr="008D0765" w:rsidRDefault="00875B41" w:rsidP="00875B41">
      <w:pPr>
        <w:widowControl w:val="0"/>
        <w:autoSpaceDE w:val="0"/>
        <w:autoSpaceDN w:val="0"/>
        <w:adjustRightInd w:val="0"/>
        <w:spacing w:after="0" w:line="240" w:lineRule="auto"/>
        <w:ind w:firstLine="567"/>
        <w:rPr>
          <w:rFonts w:ascii="Times New Roman" w:hAnsi="Times New Roman" w:cs="Times New Roman"/>
          <w:sz w:val="24"/>
          <w:szCs w:val="24"/>
        </w:rPr>
      </w:pPr>
      <w:r w:rsidRPr="008D0765">
        <w:rPr>
          <w:rFonts w:ascii="Times New Roman" w:hAnsi="Times New Roman" w:cs="Times New Roman"/>
          <w:b/>
          <w:bCs/>
          <w:sz w:val="24"/>
          <w:szCs w:val="24"/>
        </w:rPr>
        <w:t>Содержание темы:</w:t>
      </w:r>
    </w:p>
    <w:p w:rsidR="00875B41" w:rsidRPr="008D0765" w:rsidRDefault="00875B41" w:rsidP="00875B41">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r w:rsidRPr="008D0765">
        <w:rPr>
          <w:rFonts w:ascii="Times New Roman" w:hAnsi="Times New Roman" w:cs="Times New Roman"/>
          <w:sz w:val="24"/>
          <w:szCs w:val="24"/>
        </w:rPr>
        <w:t>Факторы, определяющие климат России. Солнечная радиация. Закономерности распределения тепла и влаги. Коэффициент увлажнения. Климатические пояса и типы климатов России. Погода. Воздушные массы и атмосферные фронты. Погодные явления, сопровождающие прохождение атмосферных фронтов. Атмосферные вихри: циклоны и антициклоны. Основные принципы прогнозирования погоды. Атмосфера и человек. Влияние климата на жизнь человека. Неблагоприятные явления погоды. Хозяйственная деятельность и загрязнение атмосферы.</w:t>
      </w:r>
    </w:p>
    <w:p w:rsidR="00875B41" w:rsidRPr="008D0765" w:rsidRDefault="00875B41" w:rsidP="00875B41">
      <w:pPr>
        <w:widowControl w:val="0"/>
        <w:autoSpaceDE w:val="0"/>
        <w:autoSpaceDN w:val="0"/>
        <w:adjustRightInd w:val="0"/>
        <w:spacing w:after="0" w:line="240" w:lineRule="auto"/>
        <w:ind w:firstLine="567"/>
        <w:rPr>
          <w:rFonts w:ascii="Times New Roman" w:hAnsi="Times New Roman" w:cs="Times New Roman"/>
          <w:sz w:val="24"/>
          <w:szCs w:val="24"/>
        </w:rPr>
      </w:pPr>
      <w:r w:rsidRPr="008D0765">
        <w:rPr>
          <w:rFonts w:ascii="Times New Roman" w:hAnsi="Times New Roman" w:cs="Times New Roman"/>
          <w:b/>
          <w:bCs/>
          <w:sz w:val="24"/>
          <w:szCs w:val="24"/>
        </w:rPr>
        <w:t>Учебные понятия:</w:t>
      </w:r>
    </w:p>
    <w:p w:rsidR="00875B41" w:rsidRPr="008D0765" w:rsidRDefault="00875B41" w:rsidP="00875B41">
      <w:pPr>
        <w:spacing w:after="0"/>
        <w:jc w:val="both"/>
        <w:rPr>
          <w:rFonts w:ascii="Times New Roman" w:hAnsi="Times New Roman" w:cs="Times New Roman"/>
          <w:sz w:val="24"/>
          <w:szCs w:val="24"/>
        </w:rPr>
      </w:pPr>
      <w:r w:rsidRPr="008D0765">
        <w:rPr>
          <w:rFonts w:ascii="Times New Roman" w:hAnsi="Times New Roman" w:cs="Times New Roman"/>
          <w:sz w:val="24"/>
          <w:szCs w:val="24"/>
        </w:rPr>
        <w:t>Климат, климатообразующий фактор, солнечная радиация, ветры западного переноса, муссон, орографические осадки, континентальность климата, годовая амплитуда температур, воздушные массы, испарение, испаряемость, коэффициент увлажнения, циркуляция воздушных масс, атмосферный фронт, атмосферный вихрь, антициклон, циклон, погода, прогноз по-годы, неблагоприятные явления погоды.</w:t>
      </w:r>
    </w:p>
    <w:p w:rsidR="00D649D4" w:rsidRPr="008D0765" w:rsidRDefault="00D649D4" w:rsidP="00875B41">
      <w:pPr>
        <w:widowControl w:val="0"/>
        <w:overflowPunct w:val="0"/>
        <w:autoSpaceDE w:val="0"/>
        <w:autoSpaceDN w:val="0"/>
        <w:adjustRightInd w:val="0"/>
        <w:spacing w:after="0" w:line="240" w:lineRule="auto"/>
        <w:ind w:firstLine="567"/>
        <w:jc w:val="center"/>
        <w:rPr>
          <w:rFonts w:ascii="Times New Roman" w:hAnsi="Times New Roman" w:cs="Times New Roman"/>
          <w:b/>
          <w:bCs/>
          <w:sz w:val="24"/>
          <w:szCs w:val="24"/>
        </w:rPr>
      </w:pPr>
    </w:p>
    <w:p w:rsidR="00D649D4" w:rsidRPr="008D0765" w:rsidRDefault="00D649D4" w:rsidP="00875B41">
      <w:pPr>
        <w:widowControl w:val="0"/>
        <w:overflowPunct w:val="0"/>
        <w:autoSpaceDE w:val="0"/>
        <w:autoSpaceDN w:val="0"/>
        <w:adjustRightInd w:val="0"/>
        <w:spacing w:after="0" w:line="240" w:lineRule="auto"/>
        <w:ind w:firstLine="567"/>
        <w:jc w:val="center"/>
        <w:rPr>
          <w:rFonts w:ascii="Times New Roman" w:hAnsi="Times New Roman" w:cs="Times New Roman"/>
          <w:b/>
          <w:bCs/>
          <w:sz w:val="24"/>
          <w:szCs w:val="24"/>
        </w:rPr>
      </w:pPr>
    </w:p>
    <w:p w:rsidR="00875B41" w:rsidRPr="008D0765" w:rsidRDefault="00875B41" w:rsidP="00875B41">
      <w:pPr>
        <w:widowControl w:val="0"/>
        <w:overflowPunct w:val="0"/>
        <w:autoSpaceDE w:val="0"/>
        <w:autoSpaceDN w:val="0"/>
        <w:adjustRightInd w:val="0"/>
        <w:spacing w:after="0" w:line="240" w:lineRule="auto"/>
        <w:ind w:firstLine="567"/>
        <w:jc w:val="center"/>
        <w:rPr>
          <w:rFonts w:ascii="Times New Roman" w:hAnsi="Times New Roman" w:cs="Times New Roman"/>
          <w:sz w:val="24"/>
          <w:szCs w:val="24"/>
        </w:rPr>
      </w:pPr>
      <w:r w:rsidRPr="008D0765">
        <w:rPr>
          <w:rFonts w:ascii="Times New Roman" w:hAnsi="Times New Roman" w:cs="Times New Roman"/>
          <w:b/>
          <w:bCs/>
          <w:sz w:val="24"/>
          <w:szCs w:val="24"/>
        </w:rPr>
        <w:t>Тема 6. Гидрография России</w:t>
      </w:r>
    </w:p>
    <w:p w:rsidR="00875B41" w:rsidRPr="008D0765" w:rsidRDefault="00875B41" w:rsidP="00875B41">
      <w:pPr>
        <w:widowControl w:val="0"/>
        <w:autoSpaceDE w:val="0"/>
        <w:autoSpaceDN w:val="0"/>
        <w:adjustRightInd w:val="0"/>
        <w:spacing w:after="0" w:line="240" w:lineRule="auto"/>
        <w:ind w:firstLine="567"/>
        <w:rPr>
          <w:rFonts w:ascii="Times New Roman" w:hAnsi="Times New Roman" w:cs="Times New Roman"/>
          <w:sz w:val="24"/>
          <w:szCs w:val="24"/>
        </w:rPr>
      </w:pPr>
      <w:r w:rsidRPr="008D0765">
        <w:rPr>
          <w:rFonts w:ascii="Times New Roman" w:hAnsi="Times New Roman" w:cs="Times New Roman"/>
          <w:b/>
          <w:bCs/>
          <w:sz w:val="24"/>
          <w:szCs w:val="24"/>
        </w:rPr>
        <w:t>Содержание темы:</w:t>
      </w:r>
    </w:p>
    <w:p w:rsidR="00875B41" w:rsidRPr="008D0765" w:rsidRDefault="00875B41" w:rsidP="00875B41">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r w:rsidRPr="008D0765">
        <w:rPr>
          <w:rFonts w:ascii="Times New Roman" w:hAnsi="Times New Roman" w:cs="Times New Roman"/>
          <w:sz w:val="24"/>
          <w:szCs w:val="24"/>
        </w:rPr>
        <w:t>Моря, омывающие территорию России. Хозяйственное значение морей. Реки России.</w:t>
      </w:r>
    </w:p>
    <w:p w:rsidR="00875B41" w:rsidRPr="008D0765" w:rsidRDefault="00875B41" w:rsidP="00875B41">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r w:rsidRPr="008D0765">
        <w:rPr>
          <w:rFonts w:ascii="Times New Roman" w:hAnsi="Times New Roman" w:cs="Times New Roman"/>
          <w:sz w:val="24"/>
          <w:szCs w:val="24"/>
        </w:rPr>
        <w:t>Характеристики реки. Бассейн реки. Источники питания рек. Режим рек. Озёра. Виды озер и их распространение по территории России. Болото. Виды болот и их хозяйственное значение. Природные льды. Сезонные и многолетние льды. Многолетняя мерзлота и ее влияние на жизнь и хозяйственную деятельность людей. Ледники горные и покровные. Великое оледенение. Ледниковые периоды. Великий ледник на территории России. Последствия ледниковых периодов. Гидросфера и человек. Водные ресурсы. Стихийные бедствия, связанные с водой.</w:t>
      </w:r>
    </w:p>
    <w:p w:rsidR="00875B41" w:rsidRPr="008D0765" w:rsidRDefault="00875B41" w:rsidP="00875B41">
      <w:pPr>
        <w:widowControl w:val="0"/>
        <w:autoSpaceDE w:val="0"/>
        <w:autoSpaceDN w:val="0"/>
        <w:adjustRightInd w:val="0"/>
        <w:spacing w:after="0" w:line="240" w:lineRule="auto"/>
        <w:ind w:firstLine="567"/>
        <w:rPr>
          <w:rFonts w:ascii="Times New Roman" w:hAnsi="Times New Roman" w:cs="Times New Roman"/>
          <w:sz w:val="24"/>
          <w:szCs w:val="24"/>
        </w:rPr>
      </w:pPr>
      <w:r w:rsidRPr="008D0765">
        <w:rPr>
          <w:rFonts w:ascii="Times New Roman" w:hAnsi="Times New Roman" w:cs="Times New Roman"/>
          <w:b/>
          <w:bCs/>
          <w:sz w:val="24"/>
          <w:szCs w:val="24"/>
        </w:rPr>
        <w:t>Учебные понятия:</w:t>
      </w:r>
    </w:p>
    <w:p w:rsidR="00875B41" w:rsidRPr="008D0765" w:rsidRDefault="00875B41" w:rsidP="00875B41">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r w:rsidRPr="008D0765">
        <w:rPr>
          <w:rFonts w:ascii="Times New Roman" w:hAnsi="Times New Roman" w:cs="Times New Roman"/>
          <w:sz w:val="24"/>
          <w:szCs w:val="24"/>
        </w:rPr>
        <w:t>бассейн океана, бассейн внутреннего стока, биологические ресурсы, материковая отмель (шельф), длина реки, бассейн реки, водораздел, питание реки, гидрологический режим, половодье, межень, паводок, озеро, водохранилище, болото, многолетняя мерзлота, природные льды, ледник, покровный ледник, горный ледник, ледниковый период, Великое оледенение, эпоха оледенения, эпоха межледниковья, водные ресурсы.</w:t>
      </w:r>
    </w:p>
    <w:p w:rsidR="00875B41" w:rsidRPr="008D0765" w:rsidRDefault="00875B41" w:rsidP="00875B41">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p>
    <w:p w:rsidR="00BC10B9" w:rsidRPr="008D0765" w:rsidRDefault="00BC10B9" w:rsidP="00BC10B9">
      <w:pPr>
        <w:widowControl w:val="0"/>
        <w:autoSpaceDE w:val="0"/>
        <w:autoSpaceDN w:val="0"/>
        <w:adjustRightInd w:val="0"/>
        <w:spacing w:after="0" w:line="240" w:lineRule="auto"/>
        <w:ind w:firstLine="567"/>
        <w:jc w:val="center"/>
        <w:rPr>
          <w:rFonts w:ascii="Times New Roman" w:hAnsi="Times New Roman" w:cs="Times New Roman"/>
          <w:sz w:val="24"/>
          <w:szCs w:val="24"/>
        </w:rPr>
      </w:pPr>
      <w:r w:rsidRPr="008D0765">
        <w:rPr>
          <w:rFonts w:ascii="Times New Roman" w:hAnsi="Times New Roman" w:cs="Times New Roman"/>
          <w:b/>
          <w:bCs/>
          <w:sz w:val="24"/>
          <w:szCs w:val="24"/>
        </w:rPr>
        <w:t>Тема 7. Почвы России</w:t>
      </w:r>
    </w:p>
    <w:p w:rsidR="00BC10B9" w:rsidRPr="008D0765" w:rsidRDefault="00BC10B9" w:rsidP="00BC10B9">
      <w:pPr>
        <w:widowControl w:val="0"/>
        <w:autoSpaceDE w:val="0"/>
        <w:autoSpaceDN w:val="0"/>
        <w:adjustRightInd w:val="0"/>
        <w:spacing w:after="0" w:line="240" w:lineRule="auto"/>
        <w:ind w:firstLine="567"/>
        <w:rPr>
          <w:rFonts w:ascii="Times New Roman" w:hAnsi="Times New Roman" w:cs="Times New Roman"/>
          <w:sz w:val="24"/>
          <w:szCs w:val="24"/>
        </w:rPr>
      </w:pPr>
      <w:r w:rsidRPr="008D0765">
        <w:rPr>
          <w:rFonts w:ascii="Times New Roman" w:hAnsi="Times New Roman" w:cs="Times New Roman"/>
          <w:b/>
          <w:bCs/>
          <w:sz w:val="24"/>
          <w:szCs w:val="24"/>
        </w:rPr>
        <w:t>Содержание темы:</w:t>
      </w:r>
    </w:p>
    <w:p w:rsidR="00BC10B9" w:rsidRPr="008D0765" w:rsidRDefault="00BC10B9" w:rsidP="00BC10B9">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r w:rsidRPr="008D0765">
        <w:rPr>
          <w:rFonts w:ascii="Times New Roman" w:hAnsi="Times New Roman" w:cs="Times New Roman"/>
          <w:sz w:val="24"/>
          <w:szCs w:val="24"/>
        </w:rPr>
        <w:t>Почва. Формирование почвы, её состав, строение, свойства. Зональные типы почв, их свойства, структура, различия в плодородии. Закономерности распространения почв.</w:t>
      </w:r>
    </w:p>
    <w:p w:rsidR="00BC10B9" w:rsidRPr="008D0765" w:rsidRDefault="00BC10B9" w:rsidP="00BC10B9">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r w:rsidRPr="008D0765">
        <w:rPr>
          <w:rFonts w:ascii="Times New Roman" w:hAnsi="Times New Roman" w:cs="Times New Roman"/>
          <w:sz w:val="24"/>
          <w:szCs w:val="24"/>
        </w:rPr>
        <w:t>Почвенные карты. Почвенные ресурсы. Изменения почв в процессе их хозяйственного использования, борьба с эрозией и загрязнением почв. Меры по сохранению плодородия почв.</w:t>
      </w:r>
    </w:p>
    <w:p w:rsidR="00BC10B9" w:rsidRPr="008D0765" w:rsidRDefault="00BC10B9" w:rsidP="00BC10B9">
      <w:pPr>
        <w:widowControl w:val="0"/>
        <w:autoSpaceDE w:val="0"/>
        <w:autoSpaceDN w:val="0"/>
        <w:adjustRightInd w:val="0"/>
        <w:spacing w:after="0" w:line="240" w:lineRule="auto"/>
        <w:ind w:firstLine="567"/>
        <w:rPr>
          <w:rFonts w:ascii="Times New Roman" w:hAnsi="Times New Roman" w:cs="Times New Roman"/>
          <w:sz w:val="24"/>
          <w:szCs w:val="24"/>
        </w:rPr>
      </w:pPr>
      <w:r w:rsidRPr="008D0765">
        <w:rPr>
          <w:rFonts w:ascii="Times New Roman" w:hAnsi="Times New Roman" w:cs="Times New Roman"/>
          <w:b/>
          <w:bCs/>
          <w:sz w:val="24"/>
          <w:szCs w:val="24"/>
        </w:rPr>
        <w:t>Учебные понятия:</w:t>
      </w:r>
    </w:p>
    <w:p w:rsidR="00BC10B9" w:rsidRPr="008D0765" w:rsidRDefault="00BC10B9" w:rsidP="00BC10B9">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r w:rsidRPr="008D0765">
        <w:rPr>
          <w:rFonts w:ascii="Times New Roman" w:hAnsi="Times New Roman" w:cs="Times New Roman"/>
          <w:sz w:val="24"/>
          <w:szCs w:val="24"/>
        </w:rPr>
        <w:t>Почва, почвообразование, почвенный профиль, почвенный горизонт, гумус, плодородие, почвенные ресурсы, эрозия (разрушение), мелиорация.</w:t>
      </w:r>
    </w:p>
    <w:p w:rsidR="00AD6A47" w:rsidRPr="008D0765" w:rsidRDefault="00AD6A47" w:rsidP="00BC10B9">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p>
    <w:p w:rsidR="00BC10B9" w:rsidRPr="008D0765" w:rsidRDefault="00BC10B9" w:rsidP="00BC10B9">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p>
    <w:p w:rsidR="00BC10B9" w:rsidRPr="008D0765" w:rsidRDefault="00BC10B9" w:rsidP="00BC10B9">
      <w:pPr>
        <w:widowControl w:val="0"/>
        <w:autoSpaceDE w:val="0"/>
        <w:autoSpaceDN w:val="0"/>
        <w:adjustRightInd w:val="0"/>
        <w:spacing w:after="0" w:line="240" w:lineRule="auto"/>
        <w:ind w:firstLine="567"/>
        <w:jc w:val="center"/>
        <w:rPr>
          <w:rFonts w:ascii="Times New Roman" w:hAnsi="Times New Roman" w:cs="Times New Roman"/>
          <w:b/>
          <w:bCs/>
          <w:sz w:val="24"/>
          <w:szCs w:val="24"/>
        </w:rPr>
      </w:pPr>
      <w:r w:rsidRPr="008D0765">
        <w:rPr>
          <w:rFonts w:ascii="Times New Roman" w:hAnsi="Times New Roman" w:cs="Times New Roman"/>
          <w:b/>
          <w:bCs/>
          <w:sz w:val="24"/>
          <w:szCs w:val="24"/>
        </w:rPr>
        <w:t>Тема 8. Растительный и животный мир России</w:t>
      </w:r>
    </w:p>
    <w:p w:rsidR="00BC10B9" w:rsidRPr="008D0765" w:rsidRDefault="00BC10B9" w:rsidP="00BC10B9">
      <w:pPr>
        <w:widowControl w:val="0"/>
        <w:autoSpaceDE w:val="0"/>
        <w:autoSpaceDN w:val="0"/>
        <w:adjustRightInd w:val="0"/>
        <w:spacing w:after="0" w:line="240" w:lineRule="auto"/>
        <w:ind w:firstLine="567"/>
        <w:rPr>
          <w:rFonts w:ascii="Times New Roman" w:hAnsi="Times New Roman" w:cs="Times New Roman"/>
          <w:sz w:val="24"/>
          <w:szCs w:val="24"/>
        </w:rPr>
      </w:pPr>
      <w:r w:rsidRPr="008D0765">
        <w:rPr>
          <w:rFonts w:ascii="Times New Roman" w:hAnsi="Times New Roman" w:cs="Times New Roman"/>
          <w:b/>
          <w:bCs/>
          <w:sz w:val="24"/>
          <w:szCs w:val="24"/>
        </w:rPr>
        <w:t>Содержание темы:</w:t>
      </w:r>
    </w:p>
    <w:p w:rsidR="00BC10B9" w:rsidRPr="008D0765" w:rsidRDefault="00BC10B9" w:rsidP="00BC10B9">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r w:rsidRPr="008D0765">
        <w:rPr>
          <w:rFonts w:ascii="Times New Roman" w:hAnsi="Times New Roman" w:cs="Times New Roman"/>
          <w:sz w:val="24"/>
          <w:szCs w:val="24"/>
        </w:rPr>
        <w:t>Место и роль растений и животных в природном комплексе. География растений и животных. Типы растительности. Ресурсы растительного и животного мира. Лесные ресурсы. Кормовые ресурсы. Промыслово-охотничьи ресурсы. Особо охраняемые территории.</w:t>
      </w:r>
    </w:p>
    <w:p w:rsidR="00BC10B9" w:rsidRPr="008D0765" w:rsidRDefault="00BC10B9" w:rsidP="00BC10B9">
      <w:pPr>
        <w:widowControl w:val="0"/>
        <w:autoSpaceDE w:val="0"/>
        <w:autoSpaceDN w:val="0"/>
        <w:adjustRightInd w:val="0"/>
        <w:spacing w:after="0" w:line="240" w:lineRule="auto"/>
        <w:ind w:firstLine="567"/>
        <w:rPr>
          <w:rFonts w:ascii="Times New Roman" w:hAnsi="Times New Roman" w:cs="Times New Roman"/>
          <w:sz w:val="24"/>
          <w:szCs w:val="24"/>
        </w:rPr>
      </w:pPr>
      <w:r w:rsidRPr="008D0765">
        <w:rPr>
          <w:rFonts w:ascii="Times New Roman" w:hAnsi="Times New Roman" w:cs="Times New Roman"/>
          <w:b/>
          <w:bCs/>
          <w:sz w:val="24"/>
          <w:szCs w:val="24"/>
        </w:rPr>
        <w:t>Учебные понятия:</w:t>
      </w:r>
    </w:p>
    <w:p w:rsidR="00BC10B9" w:rsidRPr="008D0765" w:rsidRDefault="00BC10B9" w:rsidP="00BC10B9">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r w:rsidRPr="008D0765">
        <w:rPr>
          <w:rFonts w:ascii="Times New Roman" w:hAnsi="Times New Roman" w:cs="Times New Roman"/>
          <w:sz w:val="24"/>
          <w:szCs w:val="24"/>
        </w:rPr>
        <w:t>Природный комплекс, природные компоненты, природные факторы, типы растительности, биологические ресурсы, лесные ресурсы, лесоизбыточные, лесообеспеченные и лесодефицитные территории.</w:t>
      </w:r>
    </w:p>
    <w:p w:rsidR="00BC10B9" w:rsidRPr="008D0765" w:rsidRDefault="00BC10B9" w:rsidP="00BC10B9">
      <w:pPr>
        <w:widowControl w:val="0"/>
        <w:autoSpaceDE w:val="0"/>
        <w:autoSpaceDN w:val="0"/>
        <w:adjustRightInd w:val="0"/>
        <w:spacing w:after="0" w:line="240" w:lineRule="auto"/>
        <w:ind w:firstLine="567"/>
        <w:jc w:val="center"/>
        <w:rPr>
          <w:rFonts w:ascii="Times New Roman" w:hAnsi="Times New Roman" w:cs="Times New Roman"/>
          <w:sz w:val="24"/>
          <w:szCs w:val="24"/>
        </w:rPr>
      </w:pPr>
      <w:r w:rsidRPr="008D0765">
        <w:rPr>
          <w:rFonts w:ascii="Times New Roman" w:hAnsi="Times New Roman" w:cs="Times New Roman"/>
          <w:b/>
          <w:bCs/>
          <w:sz w:val="24"/>
          <w:szCs w:val="24"/>
        </w:rPr>
        <w:t xml:space="preserve">Тема 9. Природные зоны России </w:t>
      </w:r>
    </w:p>
    <w:p w:rsidR="00BC10B9" w:rsidRPr="008D0765" w:rsidRDefault="00BC10B9" w:rsidP="00BC10B9">
      <w:pPr>
        <w:widowControl w:val="0"/>
        <w:autoSpaceDE w:val="0"/>
        <w:autoSpaceDN w:val="0"/>
        <w:adjustRightInd w:val="0"/>
        <w:spacing w:after="0" w:line="240" w:lineRule="auto"/>
        <w:ind w:firstLine="567"/>
        <w:rPr>
          <w:rFonts w:ascii="Times New Roman" w:hAnsi="Times New Roman" w:cs="Times New Roman"/>
          <w:sz w:val="24"/>
          <w:szCs w:val="24"/>
        </w:rPr>
      </w:pPr>
      <w:r w:rsidRPr="008D0765">
        <w:rPr>
          <w:rFonts w:ascii="Times New Roman" w:hAnsi="Times New Roman" w:cs="Times New Roman"/>
          <w:b/>
          <w:bCs/>
          <w:sz w:val="24"/>
          <w:szCs w:val="24"/>
        </w:rPr>
        <w:t>Содержание темы:</w:t>
      </w:r>
    </w:p>
    <w:p w:rsidR="00BC10B9" w:rsidRPr="008D0765" w:rsidRDefault="00BC10B9" w:rsidP="00BC10B9">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r w:rsidRPr="008D0765">
        <w:rPr>
          <w:rFonts w:ascii="Times New Roman" w:hAnsi="Times New Roman" w:cs="Times New Roman"/>
          <w:sz w:val="24"/>
          <w:szCs w:val="24"/>
        </w:rPr>
        <w:t>Природные комплексы России. Зональные и азональные природные комплексы. Природные зоны Арктики и Субарктики: арктическая пустыня, тундра. Леса умеренного пояса: тайга, смешанные и широколиственные леса. Безлесные зоны юга России: степь, лесостепь и полупустыня. Высотная поясность. Природно-хозяйственные зоны.</w:t>
      </w:r>
    </w:p>
    <w:p w:rsidR="00BC10B9" w:rsidRPr="008D0765" w:rsidRDefault="00BC10B9" w:rsidP="00BC10B9">
      <w:pPr>
        <w:widowControl w:val="0"/>
        <w:autoSpaceDE w:val="0"/>
        <w:autoSpaceDN w:val="0"/>
        <w:adjustRightInd w:val="0"/>
        <w:spacing w:after="0" w:line="240" w:lineRule="auto"/>
        <w:ind w:firstLine="567"/>
        <w:rPr>
          <w:rFonts w:ascii="Times New Roman" w:hAnsi="Times New Roman" w:cs="Times New Roman"/>
          <w:sz w:val="24"/>
          <w:szCs w:val="24"/>
        </w:rPr>
      </w:pPr>
      <w:bookmarkStart w:id="10" w:name="page125"/>
      <w:bookmarkEnd w:id="10"/>
      <w:r w:rsidRPr="008D0765">
        <w:rPr>
          <w:rFonts w:ascii="Times New Roman" w:hAnsi="Times New Roman" w:cs="Times New Roman"/>
          <w:b/>
          <w:bCs/>
          <w:sz w:val="24"/>
          <w:szCs w:val="24"/>
        </w:rPr>
        <w:t>Учебные понятия:</w:t>
      </w:r>
    </w:p>
    <w:p w:rsidR="00BC10B9" w:rsidRPr="008D0765" w:rsidRDefault="00BC10B9" w:rsidP="00BC10B9">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r w:rsidRPr="008D0765">
        <w:rPr>
          <w:rFonts w:ascii="Times New Roman" w:hAnsi="Times New Roman" w:cs="Times New Roman"/>
          <w:sz w:val="24"/>
          <w:szCs w:val="24"/>
        </w:rPr>
        <w:t>Природный комплекс, ландшафт, природный компонент, зональный комплекс, азональный комплекс, природный район, природная зона, лесные и безлесные ландшафты, высотная по-ясность, приспособление, хозяйственная деятельность, природ-но-хозяйственные зоны.</w:t>
      </w:r>
    </w:p>
    <w:p w:rsidR="00BC10B9" w:rsidRPr="008D0765" w:rsidRDefault="00BC10B9" w:rsidP="00082141">
      <w:pPr>
        <w:keepNext/>
        <w:keepLines/>
        <w:spacing w:after="192"/>
        <w:jc w:val="center"/>
        <w:rPr>
          <w:rFonts w:ascii="Times New Roman" w:hAnsi="Times New Roman" w:cs="Times New Roman"/>
          <w:sz w:val="24"/>
          <w:szCs w:val="24"/>
        </w:rPr>
      </w:pPr>
      <w:bookmarkStart w:id="11" w:name="bookmark249"/>
      <w:r w:rsidRPr="008D0765">
        <w:rPr>
          <w:rStyle w:val="21"/>
          <w:rFonts w:eastAsia="Arial Unicode MS"/>
        </w:rPr>
        <w:t>Тема 10. Крупные природные районы России</w:t>
      </w:r>
      <w:bookmarkEnd w:id="11"/>
    </w:p>
    <w:p w:rsidR="00BC10B9" w:rsidRPr="008D0765" w:rsidRDefault="00BC10B9" w:rsidP="00BC10B9">
      <w:pPr>
        <w:keepNext/>
        <w:keepLines/>
        <w:spacing w:after="0" w:line="240" w:lineRule="auto"/>
        <w:jc w:val="both"/>
        <w:rPr>
          <w:rStyle w:val="30"/>
          <w:rFonts w:eastAsia="Arial Unicode MS"/>
          <w:sz w:val="24"/>
          <w:szCs w:val="24"/>
          <w:u w:val="none"/>
        </w:rPr>
      </w:pPr>
      <w:bookmarkStart w:id="12" w:name="bookmark250"/>
      <w:r w:rsidRPr="008D0765">
        <w:rPr>
          <w:rStyle w:val="30"/>
          <w:rFonts w:eastAsia="Arial Unicode MS"/>
          <w:sz w:val="24"/>
          <w:szCs w:val="24"/>
          <w:u w:val="none"/>
        </w:rPr>
        <w:t>Содержание темы:</w:t>
      </w:r>
      <w:bookmarkEnd w:id="12"/>
    </w:p>
    <w:p w:rsidR="00BC10B9" w:rsidRPr="008D0765" w:rsidRDefault="00BC10B9" w:rsidP="00BC10B9">
      <w:pPr>
        <w:spacing w:after="0" w:line="240" w:lineRule="auto"/>
        <w:ind w:firstLine="260"/>
        <w:jc w:val="both"/>
        <w:rPr>
          <w:rFonts w:ascii="Times New Roman" w:hAnsi="Times New Roman" w:cs="Times New Roman"/>
          <w:b/>
          <w:sz w:val="24"/>
          <w:szCs w:val="24"/>
        </w:rPr>
      </w:pPr>
      <w:r w:rsidRPr="008D0765">
        <w:rPr>
          <w:rStyle w:val="20"/>
          <w:rFonts w:eastAsia="Arial Unicode MS"/>
          <w:sz w:val="24"/>
          <w:szCs w:val="24"/>
        </w:rPr>
        <w:t>Островная Арктика.</w:t>
      </w:r>
      <w:r w:rsidRPr="008D0765">
        <w:rPr>
          <w:rStyle w:val="20"/>
          <w:rFonts w:eastAsia="Arial Unicode MS"/>
          <w:b w:val="0"/>
          <w:sz w:val="24"/>
          <w:szCs w:val="24"/>
        </w:rPr>
        <w:t xml:space="preserve"> Мир арктических островов. Западная Арктика: Земля Франца-Иосифа, Новая Земля. Восточная Арктика: Новосибирские острова, Северная Земля, остров Врангеля.</w:t>
      </w:r>
    </w:p>
    <w:p w:rsidR="00BC10B9" w:rsidRPr="008D0765" w:rsidRDefault="00BC10B9" w:rsidP="00BC10B9">
      <w:pPr>
        <w:spacing w:after="0" w:line="240" w:lineRule="auto"/>
        <w:ind w:firstLine="260"/>
        <w:jc w:val="both"/>
        <w:rPr>
          <w:rFonts w:ascii="Times New Roman" w:hAnsi="Times New Roman" w:cs="Times New Roman"/>
          <w:b/>
          <w:sz w:val="24"/>
          <w:szCs w:val="24"/>
        </w:rPr>
      </w:pPr>
      <w:r w:rsidRPr="008D0765">
        <w:rPr>
          <w:rStyle w:val="20"/>
          <w:rFonts w:eastAsia="Arial Unicode MS"/>
          <w:sz w:val="24"/>
          <w:szCs w:val="24"/>
        </w:rPr>
        <w:t>Восточно-Европейская равнина.</w:t>
      </w:r>
      <w:r w:rsidRPr="008D0765">
        <w:rPr>
          <w:rStyle w:val="20"/>
          <w:rFonts w:eastAsia="Arial Unicode MS"/>
          <w:b w:val="0"/>
          <w:sz w:val="24"/>
          <w:szCs w:val="24"/>
        </w:rPr>
        <w:t xml:space="preserve"> Физико-географическоеположение территории. Древняя платформа. Чередование возвышенностей и низменностей — характерная черта рельефа. Морено-ледниковый рельеф. Полесья. Эрозионные равнины. Полезные ископаемые Русской равнины: железные и медно-ни-</w:t>
      </w:r>
      <w:r w:rsidRPr="008D0765">
        <w:rPr>
          <w:rStyle w:val="20"/>
          <w:rFonts w:eastAsia="Arial Unicode MS"/>
          <w:b w:val="0"/>
          <w:sz w:val="24"/>
          <w:szCs w:val="24"/>
        </w:rPr>
        <w:br/>
        <w:t>келевые руды Балтийского щита, КМА, Печорский каменноугольный бассейн, хибинские апатиты и др.</w:t>
      </w:r>
    </w:p>
    <w:p w:rsidR="00BC10B9" w:rsidRPr="008D0765" w:rsidRDefault="00BC10B9" w:rsidP="00BC10B9">
      <w:pPr>
        <w:spacing w:after="0" w:line="240" w:lineRule="auto"/>
        <w:ind w:firstLine="260"/>
        <w:jc w:val="both"/>
        <w:rPr>
          <w:rFonts w:ascii="Times New Roman" w:hAnsi="Times New Roman" w:cs="Times New Roman"/>
          <w:b/>
          <w:sz w:val="24"/>
          <w:szCs w:val="24"/>
        </w:rPr>
      </w:pPr>
      <w:r w:rsidRPr="008D0765">
        <w:rPr>
          <w:rStyle w:val="20"/>
          <w:rFonts w:eastAsia="Arial Unicode MS"/>
          <w:b w:val="0"/>
          <w:sz w:val="24"/>
          <w:szCs w:val="24"/>
        </w:rPr>
        <w:t>Климатические условия и их благоприятность для жизни человека. Западный перенос воздушных масс. Крупнейшие реки. Разнообразие почвенно-растительного покрова лесной зоны. Лесостепь и степь. Природная зональность на равнине. Крупнейшие заповедники. Экологические проблемы — последствие интенсивной хозяйственной деятельности.</w:t>
      </w:r>
    </w:p>
    <w:p w:rsidR="00BC10B9" w:rsidRPr="008D0765" w:rsidRDefault="00BC10B9" w:rsidP="00BC10B9">
      <w:pPr>
        <w:spacing w:after="0" w:line="240" w:lineRule="auto"/>
        <w:ind w:firstLine="260"/>
        <w:jc w:val="both"/>
        <w:rPr>
          <w:rStyle w:val="20"/>
          <w:rFonts w:eastAsia="Arial Unicode MS"/>
          <w:b w:val="0"/>
          <w:bCs w:val="0"/>
          <w:sz w:val="24"/>
          <w:szCs w:val="24"/>
        </w:rPr>
      </w:pPr>
      <w:r w:rsidRPr="008D0765">
        <w:rPr>
          <w:rStyle w:val="20"/>
          <w:rFonts w:eastAsia="Arial Unicode MS"/>
          <w:sz w:val="24"/>
          <w:szCs w:val="24"/>
        </w:rPr>
        <w:t>Северный Кавказ</w:t>
      </w:r>
      <w:r w:rsidRPr="008D0765">
        <w:rPr>
          <w:rStyle w:val="20"/>
          <w:rFonts w:eastAsia="Arial Unicode MS"/>
          <w:b w:val="0"/>
          <w:sz w:val="24"/>
          <w:szCs w:val="24"/>
        </w:rPr>
        <w:t xml:space="preserve"> — самый южный район страны. Особенности географического положения региона. Равнинная, предгорная и горная части региона: их природная и хозяйственная специфика. Горный рельеф, геологическое строение и полезные ископаемые Кавказа. Особенности климата региона. Современное оледенение. Основные реки, особенности питания и режима, роль в природе и хозяйстве. Почвенно-растительный покров и растительный мир. Структура высотной поясности гор. Агроклиматические, почвенные и кормовые ресурсы. Заповедники и курорты Кавказа.</w:t>
      </w:r>
    </w:p>
    <w:p w:rsidR="00BC10B9" w:rsidRPr="008D0765" w:rsidRDefault="00BC10B9" w:rsidP="00BC10B9">
      <w:pPr>
        <w:spacing w:after="0" w:line="240" w:lineRule="auto"/>
        <w:ind w:firstLine="260"/>
        <w:jc w:val="both"/>
        <w:rPr>
          <w:rFonts w:ascii="Times New Roman" w:hAnsi="Times New Roman" w:cs="Times New Roman"/>
          <w:b/>
          <w:sz w:val="24"/>
          <w:szCs w:val="24"/>
        </w:rPr>
      </w:pPr>
      <w:r w:rsidRPr="008D0765">
        <w:rPr>
          <w:rStyle w:val="20"/>
          <w:rFonts w:eastAsia="Arial Unicode MS"/>
          <w:sz w:val="24"/>
          <w:szCs w:val="24"/>
        </w:rPr>
        <w:t>Крым.</w:t>
      </w:r>
      <w:r w:rsidRPr="008D0765">
        <w:rPr>
          <w:rStyle w:val="20"/>
          <w:rFonts w:eastAsia="Arial Unicode MS"/>
          <w:b w:val="0"/>
          <w:sz w:val="24"/>
          <w:szCs w:val="24"/>
        </w:rPr>
        <w:t xml:space="preserve"> Особенности географического положения региона. Горный рельеф, геологическое строение и полезные ископаемые. Южный берег Крыма.</w:t>
      </w:r>
    </w:p>
    <w:p w:rsidR="00BC10B9" w:rsidRPr="008D0765" w:rsidRDefault="00BC10B9" w:rsidP="00BC10B9">
      <w:pPr>
        <w:spacing w:after="0" w:line="240" w:lineRule="auto"/>
        <w:ind w:firstLine="260"/>
        <w:jc w:val="both"/>
        <w:rPr>
          <w:rFonts w:ascii="Times New Roman" w:hAnsi="Times New Roman" w:cs="Times New Roman"/>
          <w:b/>
          <w:sz w:val="24"/>
          <w:szCs w:val="24"/>
        </w:rPr>
      </w:pPr>
      <w:r w:rsidRPr="008D0765">
        <w:rPr>
          <w:rStyle w:val="20"/>
          <w:rFonts w:eastAsia="Arial Unicode MS"/>
          <w:sz w:val="24"/>
          <w:szCs w:val="24"/>
        </w:rPr>
        <w:t>Урал</w:t>
      </w:r>
      <w:r w:rsidRPr="008D0765">
        <w:rPr>
          <w:rStyle w:val="20"/>
          <w:rFonts w:eastAsia="Arial Unicode MS"/>
          <w:b w:val="0"/>
          <w:sz w:val="24"/>
          <w:szCs w:val="24"/>
        </w:rPr>
        <w:t xml:space="preserve"> — каменный пояс России. Освоение и изучение Урала. Пограничное положение Урала между европейской частью России и Сибирью на стыке тектонических структур и равнин. Различия по геологическому строению и полезным ископаемым Предуралья, Урала и Зауралья. Уральские самоцветы.</w:t>
      </w:r>
      <w:r w:rsidRPr="008D0765">
        <w:rPr>
          <w:rStyle w:val="20"/>
          <w:rFonts w:eastAsia="Arial Unicode MS"/>
          <w:b w:val="0"/>
          <w:sz w:val="24"/>
          <w:szCs w:val="24"/>
        </w:rPr>
        <w:br/>
        <w:t xml:space="preserve">Особенности климата Урала. Урал — водораздел крупных рек. Зональная и высотная поясность. Почвенно-растительный покров и развитие сельского хозяйства. Антропогенные изменения природы Урала. Заповедники Урала. </w:t>
      </w:r>
    </w:p>
    <w:p w:rsidR="00BC10B9" w:rsidRPr="008D0765" w:rsidRDefault="00BC10B9" w:rsidP="00BC10B9">
      <w:pPr>
        <w:spacing w:after="0" w:line="240" w:lineRule="auto"/>
        <w:ind w:firstLine="260"/>
        <w:jc w:val="both"/>
        <w:rPr>
          <w:rFonts w:ascii="Times New Roman" w:hAnsi="Times New Roman" w:cs="Times New Roman"/>
          <w:b/>
          <w:sz w:val="24"/>
          <w:szCs w:val="24"/>
        </w:rPr>
      </w:pPr>
      <w:r w:rsidRPr="008D0765">
        <w:rPr>
          <w:rStyle w:val="20"/>
          <w:rFonts w:eastAsia="Arial Unicode MS"/>
          <w:sz w:val="24"/>
          <w:szCs w:val="24"/>
        </w:rPr>
        <w:t>Западная Сибирь</w:t>
      </w:r>
      <w:r w:rsidRPr="008D0765">
        <w:rPr>
          <w:rStyle w:val="20"/>
          <w:rFonts w:eastAsia="Arial Unicode MS"/>
          <w:b w:val="0"/>
          <w:sz w:val="24"/>
          <w:szCs w:val="24"/>
        </w:rPr>
        <w:t xml:space="preserve"> — край уникальных богатств: крупнейший в мире нефтегазоносный бассейн. Западно-Сибирская равнина — одна из крупнейших низменностей земного шара. Молодая плита и особенности формирования рельефа. Континентальный климат, при небольшом количестве осадков избыточное увлажнение, внутренние воды. Сильная заболоченность. Отчетливо выраженная зональность природы от тундр до степей. Краткая</w:t>
      </w:r>
      <w:r w:rsidRPr="008D0765">
        <w:rPr>
          <w:rStyle w:val="20"/>
          <w:rFonts w:eastAsia="Arial Unicode MS"/>
          <w:b w:val="0"/>
          <w:sz w:val="24"/>
          <w:szCs w:val="24"/>
        </w:rPr>
        <w:br/>
        <w:t>характеристика зон. Зона Севера и ее значение. Оценка природных условий для жизни и быта человека; трудность освоения природных богатств: суровая зима, многолетняя мерзлота, болота.</w:t>
      </w:r>
    </w:p>
    <w:p w:rsidR="00BC10B9" w:rsidRPr="008D0765" w:rsidRDefault="00BC10B9" w:rsidP="00BC10B9">
      <w:pPr>
        <w:spacing w:after="0" w:line="240" w:lineRule="auto"/>
        <w:ind w:firstLine="260"/>
        <w:jc w:val="both"/>
        <w:rPr>
          <w:rFonts w:ascii="Times New Roman" w:hAnsi="Times New Roman" w:cs="Times New Roman"/>
          <w:b/>
          <w:sz w:val="24"/>
          <w:szCs w:val="24"/>
        </w:rPr>
      </w:pPr>
      <w:r w:rsidRPr="008D0765">
        <w:rPr>
          <w:rStyle w:val="20"/>
          <w:rFonts w:eastAsia="Arial Unicode MS"/>
          <w:sz w:val="24"/>
          <w:szCs w:val="24"/>
        </w:rPr>
        <w:t>Средняя Сибирь.</w:t>
      </w:r>
      <w:r w:rsidRPr="008D0765">
        <w:rPr>
          <w:rStyle w:val="20"/>
          <w:rFonts w:eastAsia="Arial Unicode MS"/>
          <w:b w:val="0"/>
          <w:sz w:val="24"/>
          <w:szCs w:val="24"/>
        </w:rPr>
        <w:t xml:space="preserve"> Географическое положение между реками Енисеем и Леной. Древняя Сибирская платформа, представленная в рельефе  реднесибирским плоскогорьем. Преобладание плато и нагорий. Траппы и кимберлитовые трубки. Месторождения золота, алмазов, медно-никелевых руд, каменного угля. Резко континентальный климат: малое количество осадков, Сибирский (Азиатский) антициклон. Крупнейшие реки России: Лена, Енисей и их притоки. Реки — основные транспортные пути Средней Сибири; большой гидроэнергетический потенциал. Морозные формы рельефа. Две природные зоны: тундра и светлохвойная тайга.</w:t>
      </w:r>
    </w:p>
    <w:p w:rsidR="00BC10B9" w:rsidRPr="008D0765" w:rsidRDefault="00BC10B9" w:rsidP="00BC10B9">
      <w:pPr>
        <w:spacing w:after="0" w:line="240" w:lineRule="auto"/>
        <w:ind w:firstLine="260"/>
        <w:jc w:val="both"/>
        <w:rPr>
          <w:rFonts w:ascii="Times New Roman" w:hAnsi="Times New Roman" w:cs="Times New Roman"/>
          <w:b/>
          <w:sz w:val="24"/>
          <w:szCs w:val="24"/>
        </w:rPr>
      </w:pPr>
      <w:r w:rsidRPr="008D0765">
        <w:rPr>
          <w:rStyle w:val="20"/>
          <w:rFonts w:eastAsia="Arial Unicode MS"/>
          <w:sz w:val="24"/>
          <w:szCs w:val="24"/>
        </w:rPr>
        <w:t>Северо-Восток Сибири.</w:t>
      </w:r>
      <w:r w:rsidRPr="008D0765">
        <w:rPr>
          <w:rStyle w:val="20"/>
          <w:rFonts w:eastAsia="Arial Unicode MS"/>
          <w:b w:val="0"/>
          <w:sz w:val="24"/>
          <w:szCs w:val="24"/>
        </w:rPr>
        <w:t xml:space="preserve"> Географическое положение: от западных предгорий Верхоянского хребта до Чукотского нагорья на востоке. Омоложенные горы; среднегорный рельеф территории, «оловянный пояс». Резко континентальный климат с очень холодной зимой и прохладным летом. Полюс холода Северного полушария. Определяющее значение многолетней мерзлоты для всей природы региона. Реки со снеговым питанием и половодьем в начале лета. Природные зоны: тундра и светлохвойная тайга.</w:t>
      </w:r>
    </w:p>
    <w:p w:rsidR="00BC10B9" w:rsidRPr="008D0765" w:rsidRDefault="00BC10B9" w:rsidP="00BC10B9">
      <w:pPr>
        <w:spacing w:after="0" w:line="240" w:lineRule="auto"/>
        <w:ind w:firstLine="260"/>
        <w:jc w:val="both"/>
        <w:rPr>
          <w:rFonts w:ascii="Times New Roman" w:hAnsi="Times New Roman" w:cs="Times New Roman"/>
          <w:b/>
          <w:sz w:val="24"/>
          <w:szCs w:val="24"/>
        </w:rPr>
      </w:pPr>
      <w:r w:rsidRPr="008D0765">
        <w:rPr>
          <w:rStyle w:val="20"/>
          <w:rFonts w:eastAsia="Arial Unicode MS"/>
          <w:sz w:val="24"/>
          <w:szCs w:val="24"/>
        </w:rPr>
        <w:t xml:space="preserve">Горы Южной Сибири </w:t>
      </w:r>
      <w:r w:rsidRPr="008D0765">
        <w:rPr>
          <w:rStyle w:val="20"/>
          <w:rFonts w:eastAsia="Arial Unicode MS"/>
          <w:b w:val="0"/>
          <w:sz w:val="24"/>
          <w:szCs w:val="24"/>
        </w:rPr>
        <w:t>— рудная кладовая страны. Разнообразие тектонического строения и рельефа. Складчато-глыбовые средневысотные горы и межгорные котловины, тектонические озера. Байкал. Области землетрясений. Богатство рудными ископаемыми магматического происхождения. Контрастность климатических условий. Высотная поясность. Степи Забайкалья. Агроклиматические ресурсы. Экологические проблемы Байкала.</w:t>
      </w:r>
    </w:p>
    <w:p w:rsidR="00BC10B9" w:rsidRPr="008D0765" w:rsidRDefault="00BC10B9" w:rsidP="00BC10B9">
      <w:pPr>
        <w:spacing w:after="0" w:line="240" w:lineRule="auto"/>
        <w:ind w:firstLine="260"/>
        <w:jc w:val="both"/>
        <w:rPr>
          <w:rFonts w:ascii="Times New Roman" w:hAnsi="Times New Roman" w:cs="Times New Roman"/>
          <w:b/>
          <w:sz w:val="24"/>
          <w:szCs w:val="24"/>
        </w:rPr>
      </w:pPr>
      <w:r w:rsidRPr="008D0765">
        <w:rPr>
          <w:rStyle w:val="20"/>
          <w:rFonts w:eastAsia="Arial Unicode MS"/>
          <w:sz w:val="24"/>
          <w:szCs w:val="24"/>
        </w:rPr>
        <w:t>Дальний Восток</w:t>
      </w:r>
      <w:r w:rsidRPr="008D0765">
        <w:rPr>
          <w:rStyle w:val="20"/>
          <w:rFonts w:eastAsia="Arial Unicode MS"/>
          <w:b w:val="0"/>
          <w:sz w:val="24"/>
          <w:szCs w:val="24"/>
        </w:rPr>
        <w:t xml:space="preserve"> — край, где север встречается с югом. Геология и тектоника территории. Современный вулканизм Камчатки и Курил. Муссонный климат Тихоокеанского побережья. Климатические контрасты севера и юга. Большая густота и полноводность речной сети. Паводки и наводнения. Гидроресурсы и ГЭС. Влияние приморского положения на смещение границ природных зон к югу. Гигантизм растений. Характеристика тундры и лесной зоны. Уссурийская тайга — уникальный природный комплекс. Заповедники Дальнего Востока.</w:t>
      </w:r>
    </w:p>
    <w:p w:rsidR="00BC10B9" w:rsidRPr="008D0765" w:rsidRDefault="00BC10B9" w:rsidP="00BC10B9">
      <w:pPr>
        <w:keepNext/>
        <w:keepLines/>
        <w:spacing w:after="0" w:line="240" w:lineRule="auto"/>
        <w:jc w:val="both"/>
        <w:rPr>
          <w:rFonts w:ascii="Times New Roman" w:hAnsi="Times New Roman" w:cs="Times New Roman"/>
          <w:sz w:val="24"/>
          <w:szCs w:val="24"/>
        </w:rPr>
      </w:pPr>
      <w:bookmarkStart w:id="13" w:name="bookmark251"/>
      <w:r w:rsidRPr="008D0765">
        <w:rPr>
          <w:rStyle w:val="30"/>
          <w:rFonts w:eastAsia="Arial Unicode MS"/>
          <w:sz w:val="24"/>
          <w:szCs w:val="24"/>
          <w:u w:val="none"/>
        </w:rPr>
        <w:t>Учебные понятия:</w:t>
      </w:r>
      <w:bookmarkEnd w:id="13"/>
    </w:p>
    <w:p w:rsidR="00BC10B9" w:rsidRPr="008D0765" w:rsidRDefault="00BC10B9" w:rsidP="00BC10B9">
      <w:pPr>
        <w:spacing w:after="0" w:line="240" w:lineRule="auto"/>
        <w:ind w:firstLine="260"/>
        <w:jc w:val="both"/>
        <w:rPr>
          <w:rFonts w:ascii="Times New Roman" w:hAnsi="Times New Roman" w:cs="Times New Roman"/>
          <w:b/>
          <w:sz w:val="24"/>
          <w:szCs w:val="24"/>
        </w:rPr>
      </w:pPr>
      <w:r w:rsidRPr="008D0765">
        <w:rPr>
          <w:rStyle w:val="20"/>
          <w:rFonts w:eastAsia="Arial Unicode MS"/>
          <w:b w:val="0"/>
          <w:sz w:val="24"/>
          <w:szCs w:val="24"/>
        </w:rPr>
        <w:t>увалы, западный перенос, оттепель, моренные холмы, «бараньи лбы», Малоземельская и Большеземельская тундра, полесье, ополье, Предкавказье, лакколит, Большой Кавказ, бора, фен, многолетняя мерзлота, низменные болота, березовые колки, суховеи, Предуралье, Зауралье, омоложенные горы, траппы, кимберлитовая трубка, Сибирский (Азиатский) антициклон, полигоны, бугры пучения, гидролакколиты, омоложенные горы, складчато-глыбовые горы, полюс холода, ископаемый (жильный) лед, наледь, возрожденные горы, геологические разломы, тектонические озера, сопка, цунами, гейзеры, муссонный климат, тайфун.</w:t>
      </w:r>
    </w:p>
    <w:p w:rsidR="00BC10B9" w:rsidRPr="008D0765" w:rsidRDefault="00BC10B9" w:rsidP="00BC10B9">
      <w:pPr>
        <w:keepNext/>
        <w:keepLines/>
        <w:spacing w:after="0"/>
        <w:jc w:val="both"/>
        <w:rPr>
          <w:rFonts w:ascii="Times New Roman" w:hAnsi="Times New Roman" w:cs="Times New Roman"/>
          <w:sz w:val="24"/>
          <w:szCs w:val="24"/>
        </w:rPr>
      </w:pPr>
    </w:p>
    <w:p w:rsidR="00BC10B9" w:rsidRPr="008D0765" w:rsidRDefault="00BC10B9" w:rsidP="00BC10B9">
      <w:pPr>
        <w:widowControl w:val="0"/>
        <w:autoSpaceDE w:val="0"/>
        <w:autoSpaceDN w:val="0"/>
        <w:adjustRightInd w:val="0"/>
        <w:spacing w:after="0" w:line="240" w:lineRule="auto"/>
        <w:ind w:firstLine="567"/>
        <w:jc w:val="center"/>
        <w:rPr>
          <w:rFonts w:ascii="Times New Roman" w:hAnsi="Times New Roman" w:cs="Times New Roman"/>
          <w:sz w:val="24"/>
          <w:szCs w:val="24"/>
        </w:rPr>
      </w:pPr>
      <w:r w:rsidRPr="008D0765">
        <w:rPr>
          <w:rFonts w:ascii="Times New Roman" w:hAnsi="Times New Roman" w:cs="Times New Roman"/>
          <w:b/>
          <w:bCs/>
          <w:sz w:val="24"/>
          <w:szCs w:val="24"/>
        </w:rPr>
        <w:t>Заключение. Природа и человек</w:t>
      </w:r>
    </w:p>
    <w:p w:rsidR="00BC10B9" w:rsidRPr="008D0765" w:rsidRDefault="00BC10B9" w:rsidP="00BC10B9">
      <w:pPr>
        <w:widowControl w:val="0"/>
        <w:autoSpaceDE w:val="0"/>
        <w:autoSpaceDN w:val="0"/>
        <w:adjustRightInd w:val="0"/>
        <w:spacing w:after="0" w:line="240" w:lineRule="auto"/>
        <w:ind w:firstLine="567"/>
        <w:rPr>
          <w:rFonts w:ascii="Times New Roman" w:hAnsi="Times New Roman" w:cs="Times New Roman"/>
          <w:sz w:val="24"/>
          <w:szCs w:val="24"/>
        </w:rPr>
      </w:pPr>
      <w:r w:rsidRPr="008D0765">
        <w:rPr>
          <w:rFonts w:ascii="Times New Roman" w:hAnsi="Times New Roman" w:cs="Times New Roman"/>
          <w:b/>
          <w:bCs/>
          <w:sz w:val="24"/>
          <w:szCs w:val="24"/>
        </w:rPr>
        <w:t>Содержание темы:</w:t>
      </w:r>
    </w:p>
    <w:p w:rsidR="00BC10B9" w:rsidRPr="008D0765" w:rsidRDefault="00BC10B9" w:rsidP="00BC10B9">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r w:rsidRPr="008D0765">
        <w:rPr>
          <w:rFonts w:ascii="Times New Roman" w:hAnsi="Times New Roman" w:cs="Times New Roman"/>
          <w:sz w:val="24"/>
          <w:szCs w:val="24"/>
        </w:rPr>
        <w:t>Влияние природы на человека: природные ресурсы, благоприятные и неблагоприятные природные условия, стихийные бедствия, рекреационное значение природных условий. Влия-ние человека на природу: использование природных ресурсов, выброс отходов, изменение природных ландшафтов, создание природоохранных территорий.</w:t>
      </w:r>
    </w:p>
    <w:p w:rsidR="00BC10B9" w:rsidRPr="008D0765" w:rsidRDefault="00BC10B9" w:rsidP="00BC10B9">
      <w:pPr>
        <w:widowControl w:val="0"/>
        <w:autoSpaceDE w:val="0"/>
        <w:autoSpaceDN w:val="0"/>
        <w:adjustRightInd w:val="0"/>
        <w:spacing w:after="0" w:line="240" w:lineRule="auto"/>
        <w:ind w:firstLine="567"/>
        <w:rPr>
          <w:rFonts w:ascii="Times New Roman" w:hAnsi="Times New Roman" w:cs="Times New Roman"/>
          <w:sz w:val="24"/>
          <w:szCs w:val="24"/>
        </w:rPr>
      </w:pPr>
      <w:r w:rsidRPr="008D0765">
        <w:rPr>
          <w:rFonts w:ascii="Times New Roman" w:hAnsi="Times New Roman" w:cs="Times New Roman"/>
          <w:b/>
          <w:bCs/>
          <w:sz w:val="24"/>
          <w:szCs w:val="24"/>
        </w:rPr>
        <w:t>Учебные понятия:</w:t>
      </w:r>
    </w:p>
    <w:p w:rsidR="005A3214" w:rsidRPr="008D0765" w:rsidRDefault="00BC10B9" w:rsidP="00082141">
      <w:pPr>
        <w:widowControl w:val="0"/>
        <w:overflowPunct w:val="0"/>
        <w:autoSpaceDE w:val="0"/>
        <w:autoSpaceDN w:val="0"/>
        <w:adjustRightInd w:val="0"/>
        <w:spacing w:after="0" w:line="240" w:lineRule="auto"/>
        <w:ind w:firstLine="567"/>
        <w:jc w:val="both"/>
        <w:rPr>
          <w:rFonts w:ascii="Times New Roman" w:hAnsi="Times New Roman" w:cs="Times New Roman"/>
          <w:sz w:val="24"/>
          <w:szCs w:val="24"/>
        </w:rPr>
      </w:pPr>
      <w:r w:rsidRPr="008D0765">
        <w:rPr>
          <w:rFonts w:ascii="Times New Roman" w:hAnsi="Times New Roman" w:cs="Times New Roman"/>
          <w:sz w:val="24"/>
          <w:szCs w:val="24"/>
        </w:rPr>
        <w:t>Ресурсы, неблагоприятные природные условия, стихийные бедствия, комфортность, отрасли промышленности, отходы: твёрдые, жидкие, газообразные, смог, сельское хозяйство, выхлопные газы, заповедники.</w:t>
      </w:r>
    </w:p>
    <w:p w:rsidR="00082141" w:rsidRDefault="00082141"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9362D2" w:rsidRDefault="009362D2"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9362D2" w:rsidRDefault="009362D2"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9362D2" w:rsidRDefault="009362D2"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9362D2" w:rsidRDefault="009362D2"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9362D2" w:rsidRPr="008D0765" w:rsidRDefault="009362D2"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AD6A47" w:rsidRPr="008D0765" w:rsidRDefault="00AD6A47" w:rsidP="00E760B7">
      <w:pPr>
        <w:jc w:val="center"/>
        <w:rPr>
          <w:rFonts w:ascii="Times New Roman" w:hAnsi="Times New Roman" w:cs="Times New Roman"/>
          <w:b/>
          <w:sz w:val="24"/>
          <w:szCs w:val="24"/>
        </w:rPr>
      </w:pPr>
      <w:r w:rsidRPr="008D0765">
        <w:rPr>
          <w:rFonts w:ascii="Times New Roman" w:eastAsia="Times New Roman" w:hAnsi="Times New Roman" w:cs="Times New Roman"/>
          <w:b/>
          <w:sz w:val="28"/>
          <w:szCs w:val="28"/>
          <w:lang w:eastAsia="ru-RU"/>
        </w:rPr>
        <w:t>Учебно-методический план</w:t>
      </w:r>
    </w:p>
    <w:tbl>
      <w:tblPr>
        <w:tblW w:w="0" w:type="auto"/>
        <w:tblInd w:w="-10" w:type="dxa"/>
        <w:tblLayout w:type="fixed"/>
        <w:tblLook w:val="0000"/>
      </w:tblPr>
      <w:tblGrid>
        <w:gridCol w:w="3227"/>
        <w:gridCol w:w="1268"/>
        <w:gridCol w:w="1269"/>
        <w:gridCol w:w="1269"/>
        <w:gridCol w:w="1269"/>
        <w:gridCol w:w="1289"/>
      </w:tblGrid>
      <w:tr w:rsidR="00AD6A47" w:rsidRPr="008D0765" w:rsidTr="00F5127E">
        <w:tc>
          <w:tcPr>
            <w:tcW w:w="3227" w:type="dxa"/>
            <w:tcBorders>
              <w:top w:val="single" w:sz="4" w:space="0" w:color="000000"/>
              <w:left w:val="single" w:sz="4" w:space="0" w:color="000000"/>
              <w:bottom w:val="single" w:sz="4" w:space="0" w:color="000000"/>
            </w:tcBorders>
            <w:shd w:val="clear" w:color="auto" w:fill="auto"/>
            <w:vAlign w:val="center"/>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 xml:space="preserve">Раздел, </w:t>
            </w:r>
          </w:p>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тема</w:t>
            </w:r>
          </w:p>
        </w:tc>
        <w:tc>
          <w:tcPr>
            <w:tcW w:w="6364" w:type="dxa"/>
            <w:gridSpan w:val="5"/>
            <w:tcBorders>
              <w:top w:val="single" w:sz="4" w:space="0" w:color="000000"/>
              <w:left w:val="single" w:sz="4" w:space="0" w:color="000000"/>
              <w:bottom w:val="single" w:sz="4" w:space="0" w:color="000000"/>
              <w:right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Количество часов</w:t>
            </w:r>
          </w:p>
        </w:tc>
      </w:tr>
      <w:tr w:rsidR="00AD6A47" w:rsidRPr="008D0765" w:rsidTr="00F5127E">
        <w:tc>
          <w:tcPr>
            <w:tcW w:w="3227" w:type="dxa"/>
            <w:tcBorders>
              <w:top w:val="single" w:sz="4" w:space="0" w:color="000000"/>
              <w:left w:val="single" w:sz="4" w:space="0" w:color="000000"/>
              <w:bottom w:val="single" w:sz="4" w:space="0" w:color="000000"/>
            </w:tcBorders>
            <w:shd w:val="clear" w:color="auto" w:fill="auto"/>
            <w:vAlign w:val="center"/>
          </w:tcPr>
          <w:p w:rsidR="00AD6A47" w:rsidRPr="008D0765" w:rsidRDefault="00AD6A47" w:rsidP="00F5127E">
            <w:pPr>
              <w:snapToGrid w:val="0"/>
              <w:spacing w:after="0"/>
              <w:jc w:val="center"/>
              <w:rPr>
                <w:rFonts w:ascii="Times New Roman" w:hAnsi="Times New Roman" w:cs="Times New Roman"/>
                <w:sz w:val="24"/>
                <w:szCs w:val="24"/>
              </w:rPr>
            </w:pPr>
          </w:p>
        </w:tc>
        <w:tc>
          <w:tcPr>
            <w:tcW w:w="1268" w:type="dxa"/>
            <w:tcBorders>
              <w:top w:val="single" w:sz="4" w:space="0" w:color="000000"/>
              <w:left w:val="single" w:sz="4" w:space="0" w:color="000000"/>
              <w:bottom w:val="single" w:sz="4" w:space="0" w:color="000000"/>
            </w:tcBorders>
            <w:shd w:val="clear" w:color="auto" w:fill="auto"/>
            <w:vAlign w:val="center"/>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 xml:space="preserve">всего </w:t>
            </w:r>
          </w:p>
        </w:tc>
        <w:tc>
          <w:tcPr>
            <w:tcW w:w="1269" w:type="dxa"/>
            <w:tcBorders>
              <w:top w:val="single" w:sz="4" w:space="0" w:color="000000"/>
              <w:left w:val="single" w:sz="4" w:space="0" w:color="000000"/>
              <w:bottom w:val="single" w:sz="4" w:space="0" w:color="000000"/>
            </w:tcBorders>
            <w:shd w:val="clear" w:color="auto" w:fill="auto"/>
            <w:vAlign w:val="center"/>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теорети-ческих</w:t>
            </w:r>
          </w:p>
        </w:tc>
        <w:tc>
          <w:tcPr>
            <w:tcW w:w="1269" w:type="dxa"/>
            <w:tcBorders>
              <w:top w:val="single" w:sz="4" w:space="0" w:color="000000"/>
              <w:left w:val="single" w:sz="4" w:space="0" w:color="000000"/>
              <w:bottom w:val="single" w:sz="4" w:space="0" w:color="000000"/>
            </w:tcBorders>
            <w:shd w:val="clear" w:color="auto" w:fill="auto"/>
            <w:vAlign w:val="center"/>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практи-ческих</w:t>
            </w:r>
          </w:p>
        </w:tc>
        <w:tc>
          <w:tcPr>
            <w:tcW w:w="1269" w:type="dxa"/>
            <w:tcBorders>
              <w:top w:val="single" w:sz="4" w:space="0" w:color="000000"/>
              <w:left w:val="single" w:sz="4" w:space="0" w:color="000000"/>
              <w:bottom w:val="single" w:sz="4" w:space="0" w:color="000000"/>
            </w:tcBorders>
            <w:shd w:val="clear" w:color="auto" w:fill="auto"/>
            <w:vAlign w:val="center"/>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контрольных</w:t>
            </w:r>
          </w:p>
        </w:tc>
        <w:tc>
          <w:tcPr>
            <w:tcW w:w="1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 xml:space="preserve">экскур-сий </w:t>
            </w:r>
          </w:p>
        </w:tc>
      </w:tr>
      <w:tr w:rsidR="00AD6A47" w:rsidRPr="008D0765" w:rsidTr="00F5127E">
        <w:tc>
          <w:tcPr>
            <w:tcW w:w="3227"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both"/>
              <w:rPr>
                <w:rFonts w:ascii="Times New Roman" w:hAnsi="Times New Roman" w:cs="Times New Roman"/>
                <w:sz w:val="24"/>
                <w:szCs w:val="24"/>
              </w:rPr>
            </w:pPr>
            <w:r w:rsidRPr="008D0765">
              <w:rPr>
                <w:rFonts w:ascii="Times New Roman" w:hAnsi="Times New Roman" w:cs="Times New Roman"/>
                <w:b/>
                <w:bCs/>
                <w:sz w:val="24"/>
                <w:szCs w:val="24"/>
              </w:rPr>
              <w:t>Тема 1</w:t>
            </w:r>
            <w:r w:rsidRPr="008D0765">
              <w:rPr>
                <w:rFonts w:ascii="Times New Roman" w:hAnsi="Times New Roman" w:cs="Times New Roman"/>
                <w:sz w:val="24"/>
                <w:szCs w:val="24"/>
              </w:rPr>
              <w:t xml:space="preserve">: </w:t>
            </w:r>
          </w:p>
          <w:p w:rsidR="00AD6A47" w:rsidRPr="008D0765" w:rsidRDefault="00AD6A47" w:rsidP="00F5127E">
            <w:pPr>
              <w:spacing w:after="0"/>
              <w:jc w:val="both"/>
              <w:rPr>
                <w:rFonts w:ascii="Times New Roman" w:hAnsi="Times New Roman" w:cs="Times New Roman"/>
                <w:sz w:val="24"/>
                <w:szCs w:val="24"/>
              </w:rPr>
            </w:pPr>
            <w:r w:rsidRPr="008D0765">
              <w:rPr>
                <w:rFonts w:ascii="Times New Roman" w:hAnsi="Times New Roman" w:cs="Times New Roman"/>
                <w:b/>
                <w:bCs/>
                <w:sz w:val="24"/>
                <w:szCs w:val="24"/>
              </w:rPr>
              <w:t>Географическая карта и источники географической информации (3часа)</w:t>
            </w:r>
            <w:r w:rsidRPr="008D0765">
              <w:rPr>
                <w:rFonts w:ascii="Times New Roman" w:hAnsi="Times New Roman" w:cs="Times New Roman"/>
                <w:sz w:val="24"/>
                <w:szCs w:val="24"/>
              </w:rPr>
              <w:t>.</w:t>
            </w:r>
          </w:p>
        </w:tc>
        <w:tc>
          <w:tcPr>
            <w:tcW w:w="1268"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3</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3</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rPr>
                <w:rFonts w:ascii="Times New Roman" w:hAnsi="Times New Roman" w:cs="Times New Roman"/>
                <w:sz w:val="24"/>
                <w:szCs w:val="24"/>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rsidR="00AD6A47" w:rsidRPr="008D0765" w:rsidRDefault="00AD6A47" w:rsidP="00F5127E">
            <w:pPr>
              <w:snapToGrid w:val="0"/>
              <w:spacing w:after="0"/>
              <w:jc w:val="center"/>
              <w:rPr>
                <w:rFonts w:ascii="Times New Roman" w:hAnsi="Times New Roman" w:cs="Times New Roman"/>
                <w:sz w:val="24"/>
                <w:szCs w:val="24"/>
              </w:rPr>
            </w:pPr>
          </w:p>
        </w:tc>
      </w:tr>
      <w:tr w:rsidR="00AD6A47" w:rsidRPr="008D0765" w:rsidTr="00F5127E">
        <w:tc>
          <w:tcPr>
            <w:tcW w:w="3227"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rPr>
                <w:rFonts w:ascii="Times New Roman" w:eastAsia="Times New Roman" w:hAnsi="Times New Roman" w:cs="Times New Roman"/>
                <w:sz w:val="24"/>
                <w:szCs w:val="24"/>
              </w:rPr>
            </w:pPr>
            <w:r w:rsidRPr="008D0765">
              <w:rPr>
                <w:rFonts w:ascii="Times New Roman" w:hAnsi="Times New Roman" w:cs="Times New Roman"/>
                <w:b/>
                <w:sz w:val="24"/>
                <w:szCs w:val="24"/>
              </w:rPr>
              <w:t xml:space="preserve">Тема 2.  </w:t>
            </w:r>
            <w:r w:rsidRPr="008D0765">
              <w:rPr>
                <w:rFonts w:ascii="Times New Roman" w:hAnsi="Times New Roman" w:cs="Times New Roman"/>
                <w:b/>
                <w:bCs/>
                <w:sz w:val="24"/>
                <w:szCs w:val="24"/>
              </w:rPr>
              <w:t>Россия на карте мира (6 часов)</w:t>
            </w:r>
          </w:p>
        </w:tc>
        <w:tc>
          <w:tcPr>
            <w:tcW w:w="1268"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6</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3</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2</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rPr>
                <w:rFonts w:ascii="Times New Roman" w:hAnsi="Times New Roman" w:cs="Times New Roman"/>
                <w:sz w:val="24"/>
                <w:szCs w:val="24"/>
                <w:lang w:val="en-US"/>
              </w:rPr>
            </w:pPr>
            <w:r w:rsidRPr="008D0765">
              <w:rPr>
                <w:rFonts w:ascii="Times New Roman" w:hAnsi="Times New Roman" w:cs="Times New Roman"/>
                <w:sz w:val="24"/>
                <w:szCs w:val="24"/>
                <w:lang w:val="en-US"/>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rsidR="00AD6A47" w:rsidRPr="008D0765" w:rsidRDefault="00AD6A47" w:rsidP="00F5127E">
            <w:pPr>
              <w:snapToGrid w:val="0"/>
              <w:spacing w:after="0"/>
              <w:jc w:val="center"/>
              <w:rPr>
                <w:rFonts w:ascii="Times New Roman" w:hAnsi="Times New Roman" w:cs="Times New Roman"/>
                <w:sz w:val="24"/>
                <w:szCs w:val="24"/>
              </w:rPr>
            </w:pPr>
          </w:p>
        </w:tc>
      </w:tr>
      <w:tr w:rsidR="00AD6A47" w:rsidRPr="008D0765" w:rsidTr="00F5127E">
        <w:tc>
          <w:tcPr>
            <w:tcW w:w="3227"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both"/>
              <w:rPr>
                <w:rFonts w:ascii="Times New Roman" w:hAnsi="Times New Roman" w:cs="Times New Roman"/>
                <w:sz w:val="24"/>
                <w:szCs w:val="24"/>
              </w:rPr>
            </w:pPr>
            <w:r w:rsidRPr="008D0765">
              <w:rPr>
                <w:rFonts w:ascii="Times New Roman" w:hAnsi="Times New Roman" w:cs="Times New Roman"/>
                <w:b/>
                <w:spacing w:val="-5"/>
                <w:sz w:val="24"/>
                <w:szCs w:val="24"/>
              </w:rPr>
              <w:t xml:space="preserve">Тема 3.  </w:t>
            </w:r>
            <w:r w:rsidRPr="008D0765">
              <w:rPr>
                <w:rFonts w:ascii="Times New Roman" w:hAnsi="Times New Roman" w:cs="Times New Roman"/>
                <w:b/>
                <w:bCs/>
                <w:sz w:val="24"/>
                <w:szCs w:val="24"/>
              </w:rPr>
              <w:t>История изучения территории России (4 часа</w:t>
            </w:r>
          </w:p>
        </w:tc>
        <w:tc>
          <w:tcPr>
            <w:tcW w:w="1268"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4</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4</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rPr>
                <w:rFonts w:ascii="Times New Roman" w:hAnsi="Times New Roman" w:cs="Times New Roman"/>
                <w:sz w:val="24"/>
                <w:szCs w:val="24"/>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rsidR="00AD6A47" w:rsidRPr="008D0765" w:rsidRDefault="00AD6A47" w:rsidP="00F5127E">
            <w:pPr>
              <w:snapToGrid w:val="0"/>
              <w:spacing w:after="0"/>
              <w:jc w:val="center"/>
              <w:rPr>
                <w:rFonts w:ascii="Times New Roman" w:hAnsi="Times New Roman" w:cs="Times New Roman"/>
                <w:sz w:val="24"/>
                <w:szCs w:val="24"/>
              </w:rPr>
            </w:pPr>
          </w:p>
        </w:tc>
      </w:tr>
      <w:tr w:rsidR="00AD6A47" w:rsidRPr="008D0765" w:rsidTr="00F5127E">
        <w:tc>
          <w:tcPr>
            <w:tcW w:w="3227"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rPr>
                <w:rFonts w:ascii="Times New Roman" w:hAnsi="Times New Roman" w:cs="Times New Roman"/>
                <w:b/>
                <w:sz w:val="24"/>
                <w:szCs w:val="24"/>
              </w:rPr>
            </w:pPr>
            <w:r w:rsidRPr="008D0765">
              <w:rPr>
                <w:rFonts w:ascii="Times New Roman" w:hAnsi="Times New Roman" w:cs="Times New Roman"/>
                <w:b/>
                <w:sz w:val="24"/>
                <w:szCs w:val="24"/>
              </w:rPr>
              <w:t xml:space="preserve">Тема 4. </w:t>
            </w:r>
            <w:r w:rsidRPr="008D0765">
              <w:rPr>
                <w:rFonts w:ascii="Times New Roman" w:hAnsi="Times New Roman" w:cs="Times New Roman"/>
                <w:b/>
                <w:bCs/>
                <w:sz w:val="24"/>
                <w:szCs w:val="24"/>
              </w:rPr>
              <w:t>Геологическое строение и рельеф (6часов)</w:t>
            </w:r>
          </w:p>
        </w:tc>
        <w:tc>
          <w:tcPr>
            <w:tcW w:w="1268"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6</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4</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2</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b/>
                <w:sz w:val="24"/>
                <w:szCs w:val="24"/>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rsidR="00AD6A47" w:rsidRPr="008D0765" w:rsidRDefault="00AD6A47" w:rsidP="00F5127E">
            <w:pPr>
              <w:snapToGrid w:val="0"/>
              <w:spacing w:after="0"/>
              <w:jc w:val="center"/>
              <w:rPr>
                <w:rFonts w:ascii="Times New Roman" w:hAnsi="Times New Roman" w:cs="Times New Roman"/>
                <w:b/>
                <w:sz w:val="24"/>
                <w:szCs w:val="24"/>
              </w:rPr>
            </w:pPr>
          </w:p>
        </w:tc>
      </w:tr>
      <w:tr w:rsidR="00AD6A47" w:rsidRPr="008D0765" w:rsidTr="00F5127E">
        <w:tc>
          <w:tcPr>
            <w:tcW w:w="3227"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rPr>
                <w:rFonts w:ascii="Times New Roman" w:hAnsi="Times New Roman" w:cs="Times New Roman"/>
                <w:b/>
                <w:sz w:val="24"/>
                <w:szCs w:val="24"/>
              </w:rPr>
            </w:pPr>
            <w:r w:rsidRPr="008D0765">
              <w:rPr>
                <w:rFonts w:ascii="Times New Roman" w:hAnsi="Times New Roman" w:cs="Times New Roman"/>
                <w:b/>
                <w:sz w:val="24"/>
                <w:szCs w:val="24"/>
              </w:rPr>
              <w:t xml:space="preserve">Тема 5. </w:t>
            </w:r>
            <w:r w:rsidRPr="008D0765">
              <w:rPr>
                <w:rFonts w:ascii="Times New Roman" w:hAnsi="Times New Roman" w:cs="Times New Roman"/>
                <w:b/>
                <w:bCs/>
                <w:sz w:val="24"/>
                <w:szCs w:val="24"/>
              </w:rPr>
              <w:t>Климат России (9 часов)</w:t>
            </w:r>
          </w:p>
        </w:tc>
        <w:tc>
          <w:tcPr>
            <w:tcW w:w="1268"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9</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6</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2</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rsidR="00AD6A47" w:rsidRPr="008D0765" w:rsidRDefault="00AD6A47" w:rsidP="00F5127E">
            <w:pPr>
              <w:snapToGrid w:val="0"/>
              <w:spacing w:after="0"/>
              <w:jc w:val="center"/>
              <w:rPr>
                <w:rFonts w:ascii="Times New Roman" w:hAnsi="Times New Roman" w:cs="Times New Roman"/>
                <w:sz w:val="24"/>
                <w:szCs w:val="24"/>
              </w:rPr>
            </w:pPr>
          </w:p>
        </w:tc>
      </w:tr>
      <w:tr w:rsidR="00AD6A47" w:rsidRPr="008D0765" w:rsidTr="00F5127E">
        <w:tc>
          <w:tcPr>
            <w:tcW w:w="3227"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rPr>
                <w:rFonts w:ascii="Times New Roman" w:hAnsi="Times New Roman" w:cs="Times New Roman"/>
                <w:b/>
                <w:sz w:val="24"/>
                <w:szCs w:val="24"/>
              </w:rPr>
            </w:pPr>
            <w:r w:rsidRPr="008D0765">
              <w:rPr>
                <w:rFonts w:ascii="Times New Roman" w:hAnsi="Times New Roman" w:cs="Times New Roman"/>
                <w:b/>
                <w:sz w:val="24"/>
                <w:szCs w:val="24"/>
              </w:rPr>
              <w:t xml:space="preserve">Тема 6. </w:t>
            </w:r>
            <w:r w:rsidRPr="008D0765">
              <w:rPr>
                <w:rFonts w:ascii="Times New Roman" w:hAnsi="Times New Roman" w:cs="Times New Roman"/>
                <w:b/>
                <w:bCs/>
                <w:sz w:val="24"/>
                <w:szCs w:val="24"/>
              </w:rPr>
              <w:t>Гидрография России (8 часов)</w:t>
            </w:r>
          </w:p>
        </w:tc>
        <w:tc>
          <w:tcPr>
            <w:tcW w:w="1268"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8</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5</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2</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rsidR="00AD6A47" w:rsidRPr="008D0765" w:rsidRDefault="00AD6A47" w:rsidP="00F5127E">
            <w:pPr>
              <w:snapToGrid w:val="0"/>
              <w:spacing w:after="0"/>
              <w:jc w:val="center"/>
              <w:rPr>
                <w:rFonts w:ascii="Times New Roman" w:hAnsi="Times New Roman" w:cs="Times New Roman"/>
                <w:sz w:val="24"/>
                <w:szCs w:val="24"/>
              </w:rPr>
            </w:pPr>
          </w:p>
        </w:tc>
      </w:tr>
      <w:tr w:rsidR="00AD6A47" w:rsidRPr="008D0765" w:rsidTr="00F5127E">
        <w:tc>
          <w:tcPr>
            <w:tcW w:w="3227"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rPr>
                <w:rFonts w:ascii="Times New Roman" w:hAnsi="Times New Roman" w:cs="Times New Roman"/>
                <w:b/>
                <w:sz w:val="24"/>
                <w:szCs w:val="24"/>
              </w:rPr>
            </w:pPr>
            <w:r w:rsidRPr="008D0765">
              <w:rPr>
                <w:rFonts w:ascii="Times New Roman" w:hAnsi="Times New Roman" w:cs="Times New Roman"/>
                <w:b/>
                <w:sz w:val="24"/>
                <w:szCs w:val="24"/>
              </w:rPr>
              <w:t xml:space="preserve">Тема 7. </w:t>
            </w:r>
            <w:r w:rsidRPr="008D0765">
              <w:rPr>
                <w:rFonts w:ascii="Times New Roman" w:hAnsi="Times New Roman" w:cs="Times New Roman"/>
                <w:b/>
                <w:bCs/>
                <w:sz w:val="24"/>
                <w:szCs w:val="24"/>
              </w:rPr>
              <w:t>Почвы России (3 часа)</w:t>
            </w:r>
          </w:p>
        </w:tc>
        <w:tc>
          <w:tcPr>
            <w:tcW w:w="1268"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3</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2</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1</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rsidR="00AD6A47" w:rsidRPr="008D0765" w:rsidRDefault="00AD6A47" w:rsidP="00F5127E">
            <w:pPr>
              <w:snapToGrid w:val="0"/>
              <w:spacing w:after="0"/>
              <w:jc w:val="center"/>
              <w:rPr>
                <w:rFonts w:ascii="Times New Roman" w:hAnsi="Times New Roman" w:cs="Times New Roman"/>
                <w:sz w:val="24"/>
                <w:szCs w:val="24"/>
              </w:rPr>
            </w:pPr>
          </w:p>
        </w:tc>
      </w:tr>
      <w:tr w:rsidR="00AD6A47" w:rsidRPr="008D0765" w:rsidTr="00F5127E">
        <w:tc>
          <w:tcPr>
            <w:tcW w:w="3227"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rPr>
                <w:rFonts w:ascii="Times New Roman" w:hAnsi="Times New Roman" w:cs="Times New Roman"/>
                <w:b/>
                <w:sz w:val="24"/>
                <w:szCs w:val="24"/>
              </w:rPr>
            </w:pPr>
            <w:r w:rsidRPr="008D0765">
              <w:rPr>
                <w:rFonts w:ascii="Times New Roman" w:hAnsi="Times New Roman" w:cs="Times New Roman"/>
                <w:b/>
                <w:bCs/>
                <w:sz w:val="24"/>
                <w:szCs w:val="24"/>
              </w:rPr>
              <w:t>Тема 8. Растительный и животный мир России (3 часа)</w:t>
            </w:r>
          </w:p>
        </w:tc>
        <w:tc>
          <w:tcPr>
            <w:tcW w:w="1268"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3</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2</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1</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rsidR="00AD6A47" w:rsidRPr="008D0765" w:rsidRDefault="00AD6A47" w:rsidP="00F5127E">
            <w:pPr>
              <w:snapToGrid w:val="0"/>
              <w:spacing w:after="0"/>
              <w:jc w:val="center"/>
              <w:rPr>
                <w:rFonts w:ascii="Times New Roman" w:hAnsi="Times New Roman" w:cs="Times New Roman"/>
                <w:sz w:val="24"/>
                <w:szCs w:val="24"/>
              </w:rPr>
            </w:pPr>
          </w:p>
        </w:tc>
      </w:tr>
      <w:tr w:rsidR="00AD6A47" w:rsidRPr="008D0765" w:rsidTr="00F5127E">
        <w:tc>
          <w:tcPr>
            <w:tcW w:w="3227"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rPr>
                <w:rFonts w:ascii="Times New Roman" w:hAnsi="Times New Roman" w:cs="Times New Roman"/>
                <w:b/>
                <w:bCs/>
                <w:sz w:val="24"/>
                <w:szCs w:val="24"/>
              </w:rPr>
            </w:pPr>
            <w:r w:rsidRPr="008D0765">
              <w:rPr>
                <w:rFonts w:ascii="Times New Roman" w:hAnsi="Times New Roman" w:cs="Times New Roman"/>
                <w:b/>
                <w:bCs/>
                <w:sz w:val="24"/>
                <w:szCs w:val="24"/>
              </w:rPr>
              <w:t>Тема 9. Природные зоны России (5 часов)</w:t>
            </w:r>
          </w:p>
        </w:tc>
        <w:tc>
          <w:tcPr>
            <w:tcW w:w="1268"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5</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3</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1</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rsidR="00AD6A47" w:rsidRPr="008D0765" w:rsidRDefault="00AD6A47" w:rsidP="00F5127E">
            <w:pPr>
              <w:snapToGrid w:val="0"/>
              <w:spacing w:after="0"/>
              <w:jc w:val="center"/>
              <w:rPr>
                <w:rFonts w:ascii="Times New Roman" w:hAnsi="Times New Roman" w:cs="Times New Roman"/>
                <w:sz w:val="24"/>
                <w:szCs w:val="24"/>
              </w:rPr>
            </w:pPr>
          </w:p>
        </w:tc>
      </w:tr>
      <w:tr w:rsidR="00AD6A47" w:rsidRPr="008D0765" w:rsidTr="00F5127E">
        <w:tc>
          <w:tcPr>
            <w:tcW w:w="3227"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rPr>
                <w:rFonts w:ascii="Times New Roman" w:hAnsi="Times New Roman" w:cs="Times New Roman"/>
                <w:b/>
                <w:bCs/>
                <w:sz w:val="24"/>
                <w:szCs w:val="24"/>
              </w:rPr>
            </w:pPr>
            <w:r w:rsidRPr="008D0765">
              <w:rPr>
                <w:rFonts w:ascii="Times New Roman" w:hAnsi="Times New Roman" w:cs="Times New Roman"/>
                <w:b/>
                <w:bCs/>
                <w:sz w:val="24"/>
                <w:szCs w:val="24"/>
              </w:rPr>
              <w:t>Тема 10. Крупные природные районы России (18 часов)</w:t>
            </w:r>
          </w:p>
        </w:tc>
        <w:tc>
          <w:tcPr>
            <w:tcW w:w="1268"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18</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11</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6</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rsidR="00AD6A47" w:rsidRPr="008D0765" w:rsidRDefault="00AD6A47" w:rsidP="00F5127E">
            <w:pPr>
              <w:snapToGrid w:val="0"/>
              <w:spacing w:after="0"/>
              <w:jc w:val="center"/>
              <w:rPr>
                <w:rFonts w:ascii="Times New Roman" w:hAnsi="Times New Roman" w:cs="Times New Roman"/>
                <w:sz w:val="24"/>
                <w:szCs w:val="24"/>
              </w:rPr>
            </w:pPr>
          </w:p>
        </w:tc>
      </w:tr>
      <w:tr w:rsidR="00AD6A47" w:rsidRPr="008D0765" w:rsidTr="00F5127E">
        <w:tc>
          <w:tcPr>
            <w:tcW w:w="3227"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rPr>
                <w:rFonts w:ascii="Times New Roman" w:hAnsi="Times New Roman" w:cs="Times New Roman"/>
                <w:b/>
                <w:bCs/>
                <w:sz w:val="24"/>
                <w:szCs w:val="24"/>
              </w:rPr>
            </w:pPr>
            <w:r w:rsidRPr="008D0765">
              <w:rPr>
                <w:rFonts w:ascii="Times New Roman" w:hAnsi="Times New Roman" w:cs="Times New Roman"/>
                <w:b/>
                <w:bCs/>
                <w:sz w:val="24"/>
                <w:szCs w:val="24"/>
              </w:rPr>
              <w:t>Заключение. Природа и человек (3часа).</w:t>
            </w:r>
          </w:p>
        </w:tc>
        <w:tc>
          <w:tcPr>
            <w:tcW w:w="1268"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3</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rPr>
                <w:rFonts w:ascii="Times New Roman" w:hAnsi="Times New Roman" w:cs="Times New Roman"/>
                <w:sz w:val="24"/>
                <w:szCs w:val="24"/>
              </w:rPr>
            </w:pPr>
            <w:r w:rsidRPr="008D0765">
              <w:rPr>
                <w:rFonts w:ascii="Times New Roman" w:hAnsi="Times New Roman" w:cs="Times New Roman"/>
                <w:sz w:val="24"/>
                <w:szCs w:val="24"/>
              </w:rPr>
              <w:t>3</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rsidR="00AD6A47" w:rsidRPr="008D0765" w:rsidRDefault="00AD6A47" w:rsidP="00F5127E">
            <w:pPr>
              <w:snapToGrid w:val="0"/>
              <w:spacing w:after="0"/>
              <w:jc w:val="center"/>
              <w:rPr>
                <w:rFonts w:ascii="Times New Roman" w:hAnsi="Times New Roman" w:cs="Times New Roman"/>
                <w:sz w:val="24"/>
                <w:szCs w:val="24"/>
              </w:rPr>
            </w:pPr>
          </w:p>
        </w:tc>
      </w:tr>
      <w:tr w:rsidR="00AD6A47" w:rsidRPr="008D0765" w:rsidTr="00F5127E">
        <w:tc>
          <w:tcPr>
            <w:tcW w:w="3227"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rPr>
                <w:rFonts w:ascii="Times New Roman" w:hAnsi="Times New Roman" w:cs="Times New Roman"/>
                <w:b/>
                <w:bCs/>
                <w:sz w:val="24"/>
                <w:szCs w:val="24"/>
              </w:rPr>
            </w:pPr>
            <w:r w:rsidRPr="008D0765">
              <w:rPr>
                <w:rFonts w:ascii="Times New Roman" w:hAnsi="Times New Roman" w:cs="Times New Roman"/>
                <w:b/>
                <w:bCs/>
                <w:sz w:val="24"/>
                <w:szCs w:val="24"/>
              </w:rPr>
              <w:t xml:space="preserve">Итого </w:t>
            </w:r>
          </w:p>
        </w:tc>
        <w:tc>
          <w:tcPr>
            <w:tcW w:w="1268"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68</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46</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17</w:t>
            </w:r>
          </w:p>
        </w:tc>
        <w:tc>
          <w:tcPr>
            <w:tcW w:w="1269" w:type="dxa"/>
            <w:tcBorders>
              <w:top w:val="single" w:sz="4" w:space="0" w:color="000000"/>
              <w:left w:val="single" w:sz="4" w:space="0" w:color="000000"/>
              <w:bottom w:val="single" w:sz="4" w:space="0" w:color="000000"/>
            </w:tcBorders>
            <w:shd w:val="clear" w:color="auto" w:fill="auto"/>
          </w:tcPr>
          <w:p w:rsidR="00AD6A47" w:rsidRPr="008D0765" w:rsidRDefault="00AD6A47" w:rsidP="00F5127E">
            <w:pPr>
              <w:spacing w:after="0"/>
              <w:jc w:val="center"/>
              <w:rPr>
                <w:rFonts w:ascii="Times New Roman" w:hAnsi="Times New Roman" w:cs="Times New Roman"/>
                <w:sz w:val="24"/>
                <w:szCs w:val="24"/>
              </w:rPr>
            </w:pPr>
            <w:r w:rsidRPr="008D0765">
              <w:rPr>
                <w:rFonts w:ascii="Times New Roman" w:hAnsi="Times New Roman" w:cs="Times New Roman"/>
                <w:sz w:val="24"/>
                <w:szCs w:val="24"/>
              </w:rPr>
              <w:t>5</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rsidR="00AD6A47" w:rsidRPr="008D0765" w:rsidRDefault="00AD6A47" w:rsidP="00F5127E">
            <w:pPr>
              <w:snapToGrid w:val="0"/>
              <w:spacing w:after="0"/>
              <w:jc w:val="center"/>
              <w:rPr>
                <w:rFonts w:ascii="Times New Roman" w:hAnsi="Times New Roman" w:cs="Times New Roman"/>
                <w:sz w:val="24"/>
                <w:szCs w:val="24"/>
              </w:rPr>
            </w:pPr>
          </w:p>
        </w:tc>
      </w:tr>
    </w:tbl>
    <w:p w:rsidR="00AD6A47" w:rsidRPr="008D0765" w:rsidRDefault="00AD6A47" w:rsidP="00AD6A47">
      <w:pPr>
        <w:jc w:val="both"/>
        <w:rPr>
          <w:rFonts w:ascii="Times New Roman" w:hAnsi="Times New Roman" w:cs="Times New Roman"/>
          <w:sz w:val="24"/>
          <w:szCs w:val="24"/>
        </w:rPr>
      </w:pPr>
    </w:p>
    <w:p w:rsidR="00AD6A47" w:rsidRPr="008D0765" w:rsidRDefault="00AD6A47"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AD6A47" w:rsidRPr="008D0765" w:rsidRDefault="00AD6A47"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F5127E" w:rsidRPr="008D0765" w:rsidRDefault="00F5127E"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F5127E" w:rsidRPr="008D0765" w:rsidRDefault="00F5127E"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F5127E" w:rsidRPr="008D0765" w:rsidRDefault="00F5127E"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F5127E" w:rsidRPr="008D0765" w:rsidRDefault="00F5127E"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F5127E" w:rsidRPr="008D0765" w:rsidRDefault="00F5127E"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F5127E" w:rsidRPr="008D0765" w:rsidRDefault="00F5127E"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F5127E" w:rsidRPr="008D0765" w:rsidRDefault="00F5127E"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F5127E" w:rsidRPr="008D0765" w:rsidRDefault="00F5127E"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F5127E" w:rsidRPr="008D0765" w:rsidRDefault="00F5127E"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F5127E" w:rsidRPr="008D0765" w:rsidRDefault="00F5127E"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F5127E" w:rsidRPr="008D0765" w:rsidRDefault="00F5127E"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AD6A47" w:rsidRPr="008D0765" w:rsidRDefault="00AD6A47" w:rsidP="00082141">
      <w:pPr>
        <w:widowControl w:val="0"/>
        <w:overflowPunct w:val="0"/>
        <w:autoSpaceDE w:val="0"/>
        <w:autoSpaceDN w:val="0"/>
        <w:adjustRightInd w:val="0"/>
        <w:spacing w:after="0" w:line="240" w:lineRule="auto"/>
        <w:ind w:firstLine="567"/>
        <w:jc w:val="both"/>
        <w:rPr>
          <w:rFonts w:ascii="Times New Roman" w:hAnsi="Times New Roman" w:cs="Times New Roman"/>
          <w:b/>
          <w:sz w:val="24"/>
          <w:szCs w:val="24"/>
        </w:rPr>
      </w:pPr>
    </w:p>
    <w:p w:rsidR="00623F12" w:rsidRPr="008D0765" w:rsidRDefault="00623F12">
      <w:pPr>
        <w:rPr>
          <w:rFonts w:ascii="Times New Roman" w:hAnsi="Times New Roman" w:cs="Times New Roman"/>
          <w:sz w:val="24"/>
          <w:szCs w:val="24"/>
        </w:rPr>
        <w:sectPr w:rsidR="00623F12" w:rsidRPr="008D0765" w:rsidSect="00D649D4">
          <w:pgSz w:w="11906" w:h="16838"/>
          <w:pgMar w:top="709" w:right="992" w:bottom="709" w:left="1134" w:header="720" w:footer="720" w:gutter="0"/>
          <w:cols w:space="720"/>
          <w:docGrid w:linePitch="360"/>
        </w:sectPr>
      </w:pPr>
    </w:p>
    <w:p w:rsidR="006B67C0" w:rsidRPr="008D0765" w:rsidRDefault="005A3214" w:rsidP="00C25832">
      <w:pPr>
        <w:suppressAutoHyphens w:val="0"/>
        <w:jc w:val="center"/>
        <w:rPr>
          <w:rFonts w:ascii="Times New Roman" w:hAnsi="Times New Roman" w:cs="Times New Roman"/>
          <w:b/>
          <w:sz w:val="24"/>
          <w:szCs w:val="24"/>
          <w:lang w:eastAsia="en-US"/>
        </w:rPr>
      </w:pPr>
      <w:r w:rsidRPr="008D0765">
        <w:rPr>
          <w:rFonts w:ascii="Times New Roman" w:hAnsi="Times New Roman" w:cs="Times New Roman"/>
          <w:b/>
          <w:sz w:val="24"/>
          <w:szCs w:val="24"/>
          <w:lang w:eastAsia="en-US"/>
        </w:rPr>
        <w:t>Календарно</w:t>
      </w:r>
      <w:r w:rsidR="00082141" w:rsidRPr="008D0765">
        <w:rPr>
          <w:rFonts w:ascii="Times New Roman" w:hAnsi="Times New Roman" w:cs="Times New Roman"/>
          <w:b/>
          <w:sz w:val="24"/>
          <w:szCs w:val="24"/>
          <w:lang w:eastAsia="en-US"/>
        </w:rPr>
        <w:t>-</w:t>
      </w:r>
      <w:r w:rsidRPr="008D0765">
        <w:rPr>
          <w:rFonts w:ascii="Times New Roman" w:hAnsi="Times New Roman" w:cs="Times New Roman"/>
          <w:b/>
          <w:sz w:val="24"/>
          <w:szCs w:val="24"/>
          <w:lang w:eastAsia="en-US"/>
        </w:rPr>
        <w:t>т</w:t>
      </w:r>
      <w:r w:rsidR="006B67C0" w:rsidRPr="008D0765">
        <w:rPr>
          <w:rFonts w:ascii="Times New Roman" w:hAnsi="Times New Roman" w:cs="Times New Roman"/>
          <w:b/>
          <w:sz w:val="24"/>
          <w:szCs w:val="24"/>
          <w:lang w:eastAsia="en-US"/>
        </w:rPr>
        <w:t>ематическое планирование</w:t>
      </w:r>
      <w:r w:rsidRPr="008D0765">
        <w:rPr>
          <w:rFonts w:ascii="Times New Roman" w:hAnsi="Times New Roman" w:cs="Times New Roman"/>
          <w:b/>
          <w:sz w:val="24"/>
          <w:szCs w:val="24"/>
          <w:lang w:eastAsia="en-US"/>
        </w:rPr>
        <w:t>.</w:t>
      </w:r>
      <w:r w:rsidR="00C25832" w:rsidRPr="008D0765">
        <w:rPr>
          <w:rFonts w:ascii="Times New Roman" w:hAnsi="Times New Roman" w:cs="Times New Roman"/>
          <w:b/>
          <w:sz w:val="24"/>
          <w:szCs w:val="24"/>
          <w:lang w:eastAsia="en-US"/>
        </w:rPr>
        <w:t xml:space="preserve"> </w:t>
      </w:r>
    </w:p>
    <w:tbl>
      <w:tblPr>
        <w:tblW w:w="1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2"/>
        <w:gridCol w:w="70"/>
        <w:gridCol w:w="247"/>
        <w:gridCol w:w="603"/>
        <w:gridCol w:w="1916"/>
        <w:gridCol w:w="420"/>
        <w:gridCol w:w="3123"/>
        <w:gridCol w:w="993"/>
        <w:gridCol w:w="850"/>
        <w:gridCol w:w="851"/>
        <w:gridCol w:w="567"/>
        <w:gridCol w:w="567"/>
        <w:gridCol w:w="709"/>
        <w:gridCol w:w="94"/>
      </w:tblGrid>
      <w:tr w:rsidR="00E760B7" w:rsidRPr="008D0765" w:rsidTr="00EC48CE">
        <w:trPr>
          <w:gridAfter w:val="1"/>
          <w:wAfter w:w="94" w:type="dxa"/>
          <w:trHeight w:val="1035"/>
        </w:trPr>
        <w:tc>
          <w:tcPr>
            <w:tcW w:w="533" w:type="dxa"/>
            <w:vMerge w:val="restart"/>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w:t>
            </w:r>
          </w:p>
        </w:tc>
        <w:tc>
          <w:tcPr>
            <w:tcW w:w="2836" w:type="dxa"/>
            <w:gridSpan w:val="4"/>
            <w:vMerge w:val="restart"/>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Тема урока</w:t>
            </w:r>
          </w:p>
          <w:p w:rsidR="00E760B7" w:rsidRPr="008D0765" w:rsidRDefault="00E760B7" w:rsidP="00C87613">
            <w:pPr>
              <w:rPr>
                <w:rFonts w:ascii="Times New Roman" w:hAnsi="Times New Roman" w:cs="Times New Roman"/>
                <w:sz w:val="24"/>
                <w:szCs w:val="24"/>
              </w:rPr>
            </w:pPr>
          </w:p>
        </w:tc>
        <w:tc>
          <w:tcPr>
            <w:tcW w:w="3543" w:type="dxa"/>
            <w:gridSpan w:val="2"/>
            <w:vMerge w:val="restart"/>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Виды учебной деятельности</w:t>
            </w:r>
          </w:p>
        </w:tc>
        <w:tc>
          <w:tcPr>
            <w:tcW w:w="2694" w:type="dxa"/>
            <w:gridSpan w:val="3"/>
          </w:tcPr>
          <w:p w:rsidR="00E760B7" w:rsidRPr="008D0765" w:rsidRDefault="00E760B7" w:rsidP="00153DFE">
            <w:pPr>
              <w:rPr>
                <w:rFonts w:ascii="Times New Roman" w:hAnsi="Times New Roman" w:cs="Times New Roman"/>
                <w:sz w:val="24"/>
                <w:szCs w:val="24"/>
              </w:rPr>
            </w:pPr>
            <w:r w:rsidRPr="008D0765">
              <w:rPr>
                <w:rFonts w:ascii="Times New Roman" w:hAnsi="Times New Roman" w:cs="Times New Roman"/>
                <w:sz w:val="24"/>
                <w:szCs w:val="24"/>
              </w:rPr>
              <w:t>Дата проведения</w:t>
            </w:r>
          </w:p>
          <w:p w:rsidR="00E760B7" w:rsidRPr="008D0765" w:rsidRDefault="00E760B7" w:rsidP="00153DFE">
            <w:pPr>
              <w:rPr>
                <w:rFonts w:ascii="Times New Roman" w:hAnsi="Times New Roman" w:cs="Times New Roman"/>
                <w:sz w:val="24"/>
                <w:szCs w:val="24"/>
              </w:rPr>
            </w:pPr>
            <w:r w:rsidRPr="008D0765">
              <w:rPr>
                <w:rFonts w:ascii="Times New Roman" w:hAnsi="Times New Roman" w:cs="Times New Roman"/>
                <w:sz w:val="24"/>
                <w:szCs w:val="24"/>
              </w:rPr>
              <w:t>по плану</w:t>
            </w:r>
          </w:p>
          <w:p w:rsidR="00E760B7" w:rsidRPr="008D0765" w:rsidRDefault="00E760B7" w:rsidP="00153DFE">
            <w:pPr>
              <w:rPr>
                <w:rFonts w:ascii="Times New Roman" w:hAnsi="Times New Roman" w:cs="Times New Roman"/>
                <w:sz w:val="24"/>
                <w:szCs w:val="24"/>
              </w:rPr>
            </w:pPr>
          </w:p>
          <w:p w:rsidR="00E760B7" w:rsidRPr="008D0765" w:rsidRDefault="00E760B7" w:rsidP="00E02657">
            <w:pPr>
              <w:jc w:val="center"/>
              <w:rPr>
                <w:rFonts w:ascii="Times New Roman" w:hAnsi="Times New Roman" w:cs="Times New Roman"/>
                <w:sz w:val="24"/>
                <w:szCs w:val="24"/>
              </w:rPr>
            </w:pPr>
          </w:p>
        </w:tc>
        <w:tc>
          <w:tcPr>
            <w:tcW w:w="1842" w:type="dxa"/>
            <w:gridSpan w:val="3"/>
            <w:tcBorders>
              <w:top w:val="single" w:sz="4" w:space="0" w:color="auto"/>
            </w:tcBorders>
          </w:tcPr>
          <w:p w:rsidR="001A603D"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Дата проведения</w:t>
            </w:r>
          </w:p>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 xml:space="preserve"> по факту</w:t>
            </w:r>
          </w:p>
        </w:tc>
      </w:tr>
      <w:tr w:rsidR="001A603D" w:rsidRPr="008D0765" w:rsidTr="00EC48CE">
        <w:trPr>
          <w:gridAfter w:val="1"/>
          <w:wAfter w:w="94" w:type="dxa"/>
          <w:trHeight w:val="611"/>
        </w:trPr>
        <w:tc>
          <w:tcPr>
            <w:tcW w:w="533" w:type="dxa"/>
            <w:vMerge/>
          </w:tcPr>
          <w:p w:rsidR="001A603D" w:rsidRPr="008D0765" w:rsidRDefault="001A603D" w:rsidP="00E02657">
            <w:pPr>
              <w:jc w:val="center"/>
              <w:rPr>
                <w:rFonts w:ascii="Times New Roman" w:hAnsi="Times New Roman" w:cs="Times New Roman"/>
                <w:sz w:val="24"/>
                <w:szCs w:val="24"/>
              </w:rPr>
            </w:pPr>
          </w:p>
        </w:tc>
        <w:tc>
          <w:tcPr>
            <w:tcW w:w="2836" w:type="dxa"/>
            <w:gridSpan w:val="4"/>
            <w:vMerge/>
          </w:tcPr>
          <w:p w:rsidR="001A603D" w:rsidRPr="008D0765" w:rsidRDefault="001A603D" w:rsidP="00E02657">
            <w:pPr>
              <w:jc w:val="center"/>
              <w:rPr>
                <w:rFonts w:ascii="Times New Roman" w:hAnsi="Times New Roman" w:cs="Times New Roman"/>
                <w:sz w:val="24"/>
                <w:szCs w:val="24"/>
              </w:rPr>
            </w:pPr>
          </w:p>
        </w:tc>
        <w:tc>
          <w:tcPr>
            <w:tcW w:w="3543" w:type="dxa"/>
            <w:gridSpan w:val="2"/>
            <w:vMerge/>
          </w:tcPr>
          <w:p w:rsidR="001A603D" w:rsidRPr="008D0765" w:rsidRDefault="001A603D" w:rsidP="00E02657">
            <w:pPr>
              <w:jc w:val="center"/>
              <w:rPr>
                <w:rFonts w:ascii="Times New Roman" w:hAnsi="Times New Roman" w:cs="Times New Roman"/>
                <w:sz w:val="24"/>
                <w:szCs w:val="24"/>
              </w:rPr>
            </w:pPr>
          </w:p>
        </w:tc>
        <w:tc>
          <w:tcPr>
            <w:tcW w:w="993" w:type="dxa"/>
          </w:tcPr>
          <w:p w:rsidR="001A603D" w:rsidRPr="008D0765" w:rsidRDefault="001A603D" w:rsidP="00153DFE">
            <w:pPr>
              <w:tabs>
                <w:tab w:val="center" w:pos="2594"/>
              </w:tabs>
              <w:rPr>
                <w:rFonts w:ascii="Times New Roman" w:hAnsi="Times New Roman" w:cs="Times New Roman"/>
                <w:sz w:val="24"/>
                <w:szCs w:val="24"/>
              </w:rPr>
            </w:pPr>
            <w:r w:rsidRPr="008D0765">
              <w:rPr>
                <w:rFonts w:ascii="Times New Roman" w:hAnsi="Times New Roman" w:cs="Times New Roman"/>
                <w:sz w:val="24"/>
                <w:szCs w:val="24"/>
              </w:rPr>
              <w:t>8а</w:t>
            </w:r>
          </w:p>
        </w:tc>
        <w:tc>
          <w:tcPr>
            <w:tcW w:w="850" w:type="dxa"/>
          </w:tcPr>
          <w:p w:rsidR="001A603D" w:rsidRPr="008D0765" w:rsidRDefault="001A603D" w:rsidP="00150994">
            <w:pPr>
              <w:tabs>
                <w:tab w:val="center" w:pos="2594"/>
              </w:tabs>
              <w:ind w:left="27"/>
              <w:rPr>
                <w:rFonts w:ascii="Times New Roman" w:hAnsi="Times New Roman" w:cs="Times New Roman"/>
                <w:sz w:val="24"/>
                <w:szCs w:val="24"/>
              </w:rPr>
            </w:pPr>
            <w:r w:rsidRPr="008D0765">
              <w:rPr>
                <w:rFonts w:ascii="Times New Roman" w:hAnsi="Times New Roman" w:cs="Times New Roman"/>
                <w:sz w:val="24"/>
                <w:szCs w:val="24"/>
              </w:rPr>
              <w:t>8б</w:t>
            </w:r>
            <w:r w:rsidRPr="008D0765">
              <w:rPr>
                <w:rFonts w:ascii="Times New Roman" w:hAnsi="Times New Roman" w:cs="Times New Roman"/>
                <w:sz w:val="24"/>
                <w:szCs w:val="24"/>
              </w:rPr>
              <w:tab/>
            </w:r>
          </w:p>
        </w:tc>
        <w:tc>
          <w:tcPr>
            <w:tcW w:w="851"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8в</w:t>
            </w:r>
          </w:p>
        </w:tc>
        <w:tc>
          <w:tcPr>
            <w:tcW w:w="567"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8а</w:t>
            </w:r>
          </w:p>
        </w:tc>
        <w:tc>
          <w:tcPr>
            <w:tcW w:w="566"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8б</w:t>
            </w:r>
          </w:p>
        </w:tc>
        <w:tc>
          <w:tcPr>
            <w:tcW w:w="709"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8в</w:t>
            </w:r>
          </w:p>
        </w:tc>
      </w:tr>
      <w:tr w:rsidR="00E760B7" w:rsidRPr="008D0765" w:rsidTr="001A603D">
        <w:trPr>
          <w:gridAfter w:val="1"/>
          <w:wAfter w:w="94" w:type="dxa"/>
        </w:trPr>
        <w:tc>
          <w:tcPr>
            <w:tcW w:w="850" w:type="dxa"/>
            <w:gridSpan w:val="3"/>
          </w:tcPr>
          <w:p w:rsidR="00E760B7" w:rsidRPr="008D0765" w:rsidRDefault="00E760B7" w:rsidP="00E02657">
            <w:pPr>
              <w:jc w:val="center"/>
              <w:rPr>
                <w:rFonts w:ascii="Times New Roman" w:eastAsia="Times New Roman" w:hAnsi="Times New Roman" w:cs="Times New Roman"/>
                <w:b/>
                <w:sz w:val="24"/>
                <w:szCs w:val="24"/>
              </w:rPr>
            </w:pPr>
          </w:p>
        </w:tc>
        <w:tc>
          <w:tcPr>
            <w:tcW w:w="10598" w:type="dxa"/>
            <w:gridSpan w:val="10"/>
          </w:tcPr>
          <w:p w:rsidR="00E760B7" w:rsidRPr="008D0765" w:rsidRDefault="00E760B7" w:rsidP="00E02657">
            <w:pPr>
              <w:jc w:val="center"/>
              <w:rPr>
                <w:rFonts w:ascii="Times New Roman" w:hAnsi="Times New Roman" w:cs="Times New Roman"/>
                <w:sz w:val="24"/>
                <w:szCs w:val="24"/>
              </w:rPr>
            </w:pPr>
            <w:r w:rsidRPr="008D0765">
              <w:rPr>
                <w:rFonts w:ascii="Times New Roman" w:eastAsia="Times New Roman" w:hAnsi="Times New Roman" w:cs="Times New Roman"/>
                <w:b/>
                <w:sz w:val="24"/>
                <w:szCs w:val="24"/>
              </w:rPr>
              <w:t>Тема 1. Географическая карта и источники географической информации – 3 часа</w:t>
            </w:r>
          </w:p>
        </w:tc>
      </w:tr>
      <w:tr w:rsidR="006532D7" w:rsidRPr="008D0765" w:rsidTr="00EC48CE">
        <w:trPr>
          <w:gridAfter w:val="1"/>
          <w:wAfter w:w="94" w:type="dxa"/>
        </w:trPr>
        <w:tc>
          <w:tcPr>
            <w:tcW w:w="533" w:type="dxa"/>
          </w:tcPr>
          <w:p w:rsidR="006532D7" w:rsidRPr="008D0765" w:rsidRDefault="006532D7" w:rsidP="00E02657">
            <w:pPr>
              <w:jc w:val="center"/>
              <w:rPr>
                <w:rFonts w:ascii="Times New Roman" w:hAnsi="Times New Roman" w:cs="Times New Roman"/>
                <w:sz w:val="24"/>
                <w:szCs w:val="24"/>
              </w:rPr>
            </w:pPr>
            <w:r w:rsidRPr="008D0765">
              <w:rPr>
                <w:rFonts w:ascii="Times New Roman" w:hAnsi="Times New Roman" w:cs="Times New Roman"/>
                <w:sz w:val="24"/>
                <w:szCs w:val="24"/>
              </w:rPr>
              <w:t>1</w:t>
            </w:r>
          </w:p>
        </w:tc>
        <w:tc>
          <w:tcPr>
            <w:tcW w:w="2836" w:type="dxa"/>
            <w:gridSpan w:val="4"/>
          </w:tcPr>
          <w:p w:rsidR="006532D7" w:rsidRPr="008D0765" w:rsidRDefault="006532D7" w:rsidP="00143DC9">
            <w:pPr>
              <w:pStyle w:val="a5"/>
              <w:jc w:val="both"/>
              <w:rPr>
                <w:szCs w:val="24"/>
              </w:rPr>
            </w:pPr>
            <w:r w:rsidRPr="008D0765">
              <w:rPr>
                <w:szCs w:val="24"/>
              </w:rPr>
              <w:t>Карта и её математическая основа.</w:t>
            </w:r>
          </w:p>
        </w:tc>
        <w:tc>
          <w:tcPr>
            <w:tcW w:w="3543" w:type="dxa"/>
            <w:gridSpan w:val="2"/>
            <w:vMerge w:val="restart"/>
          </w:tcPr>
          <w:p w:rsidR="006532D7" w:rsidRPr="008D0765" w:rsidRDefault="006532D7" w:rsidP="00143DC9">
            <w:pPr>
              <w:rPr>
                <w:rFonts w:ascii="Times New Roman" w:hAnsi="Times New Roman" w:cs="Times New Roman"/>
                <w:sz w:val="24"/>
                <w:szCs w:val="24"/>
              </w:rPr>
            </w:pPr>
            <w:r w:rsidRPr="008D0765">
              <w:rPr>
                <w:rFonts w:ascii="Times New Roman" w:hAnsi="Times New Roman" w:cs="Times New Roman"/>
                <w:sz w:val="24"/>
                <w:szCs w:val="24"/>
              </w:rPr>
              <w:t>Уметь компактно  и ёмко представлять земную поверхность; ориентироваться в пространстве; открывать взаимосвязи между объектами (процессами), закономерности их развития и на этой основе делать прогнозы развития географических объектов и процессов.</w:t>
            </w:r>
          </w:p>
        </w:tc>
        <w:tc>
          <w:tcPr>
            <w:tcW w:w="1843" w:type="dxa"/>
            <w:gridSpan w:val="2"/>
          </w:tcPr>
          <w:p w:rsidR="006532D7" w:rsidRPr="008D0765" w:rsidRDefault="00EC48CE" w:rsidP="00E02657">
            <w:pPr>
              <w:jc w:val="center"/>
              <w:rPr>
                <w:rFonts w:ascii="Times New Roman" w:hAnsi="Times New Roman" w:cs="Times New Roman"/>
                <w:sz w:val="24"/>
                <w:szCs w:val="24"/>
              </w:rPr>
            </w:pPr>
            <w:r>
              <w:rPr>
                <w:rFonts w:ascii="Times New Roman" w:hAnsi="Times New Roman" w:cs="Times New Roman"/>
                <w:sz w:val="24"/>
                <w:szCs w:val="24"/>
              </w:rPr>
              <w:t>06.09</w:t>
            </w:r>
          </w:p>
        </w:tc>
        <w:tc>
          <w:tcPr>
            <w:tcW w:w="851" w:type="dxa"/>
          </w:tcPr>
          <w:p w:rsidR="006532D7" w:rsidRPr="008D0765" w:rsidRDefault="00EC48CE" w:rsidP="00E02657">
            <w:pPr>
              <w:jc w:val="center"/>
              <w:rPr>
                <w:rFonts w:ascii="Times New Roman" w:hAnsi="Times New Roman" w:cs="Times New Roman"/>
                <w:sz w:val="24"/>
                <w:szCs w:val="24"/>
              </w:rPr>
            </w:pPr>
            <w:r>
              <w:rPr>
                <w:rFonts w:ascii="Times New Roman" w:hAnsi="Times New Roman" w:cs="Times New Roman"/>
                <w:sz w:val="24"/>
                <w:szCs w:val="24"/>
              </w:rPr>
              <w:t>02.09</w:t>
            </w:r>
          </w:p>
        </w:tc>
        <w:tc>
          <w:tcPr>
            <w:tcW w:w="567" w:type="dxa"/>
          </w:tcPr>
          <w:p w:rsidR="006532D7" w:rsidRPr="008D0765" w:rsidRDefault="006532D7" w:rsidP="00E02657">
            <w:pPr>
              <w:jc w:val="center"/>
              <w:rPr>
                <w:rFonts w:ascii="Times New Roman" w:hAnsi="Times New Roman" w:cs="Times New Roman"/>
                <w:sz w:val="24"/>
                <w:szCs w:val="24"/>
              </w:rPr>
            </w:pPr>
          </w:p>
        </w:tc>
        <w:tc>
          <w:tcPr>
            <w:tcW w:w="566" w:type="dxa"/>
          </w:tcPr>
          <w:p w:rsidR="006532D7" w:rsidRPr="008D0765" w:rsidRDefault="006532D7" w:rsidP="00E02657">
            <w:pPr>
              <w:jc w:val="center"/>
              <w:rPr>
                <w:rFonts w:ascii="Times New Roman" w:hAnsi="Times New Roman" w:cs="Times New Roman"/>
                <w:sz w:val="24"/>
                <w:szCs w:val="24"/>
              </w:rPr>
            </w:pPr>
          </w:p>
        </w:tc>
        <w:tc>
          <w:tcPr>
            <w:tcW w:w="709" w:type="dxa"/>
          </w:tcPr>
          <w:p w:rsidR="006532D7" w:rsidRPr="008D0765" w:rsidRDefault="006532D7" w:rsidP="00E02657">
            <w:pPr>
              <w:jc w:val="center"/>
              <w:rPr>
                <w:rFonts w:ascii="Times New Roman" w:hAnsi="Times New Roman" w:cs="Times New Roman"/>
                <w:sz w:val="24"/>
                <w:szCs w:val="24"/>
              </w:rPr>
            </w:pPr>
          </w:p>
        </w:tc>
      </w:tr>
      <w:tr w:rsidR="001A603D" w:rsidRPr="008D0765" w:rsidTr="00EC48CE">
        <w:trPr>
          <w:gridAfter w:val="1"/>
          <w:wAfter w:w="94" w:type="dxa"/>
          <w:trHeight w:val="1542"/>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2</w:t>
            </w:r>
          </w:p>
        </w:tc>
        <w:tc>
          <w:tcPr>
            <w:tcW w:w="2836" w:type="dxa"/>
            <w:gridSpan w:val="4"/>
          </w:tcPr>
          <w:p w:rsidR="001A603D" w:rsidRPr="008D0765" w:rsidRDefault="001A603D" w:rsidP="00143DC9">
            <w:pPr>
              <w:rPr>
                <w:rFonts w:ascii="Times New Roman" w:eastAsia="Times New Roman" w:hAnsi="Times New Roman" w:cs="Times New Roman"/>
                <w:sz w:val="24"/>
                <w:szCs w:val="24"/>
              </w:rPr>
            </w:pPr>
            <w:r w:rsidRPr="008D0765">
              <w:rPr>
                <w:rFonts w:ascii="Times New Roman" w:eastAsia="Times New Roman" w:hAnsi="Times New Roman" w:cs="Times New Roman"/>
                <w:sz w:val="24"/>
                <w:szCs w:val="24"/>
              </w:rPr>
              <w:t>Топографическая карта.</w:t>
            </w:r>
          </w:p>
          <w:p w:rsidR="001A603D" w:rsidRPr="008D0765" w:rsidRDefault="001A603D" w:rsidP="00310BC2">
            <w:pPr>
              <w:rPr>
                <w:rFonts w:ascii="Times New Roman" w:eastAsia="Times New Roman" w:hAnsi="Times New Roman" w:cs="Times New Roman"/>
                <w:sz w:val="24"/>
                <w:szCs w:val="24"/>
              </w:rPr>
            </w:pPr>
          </w:p>
        </w:tc>
        <w:tc>
          <w:tcPr>
            <w:tcW w:w="3543" w:type="dxa"/>
            <w:gridSpan w:val="2"/>
            <w:vMerge/>
          </w:tcPr>
          <w:p w:rsidR="001A603D" w:rsidRPr="008D0765" w:rsidRDefault="001A603D" w:rsidP="003302C9">
            <w:pPr>
              <w:rPr>
                <w:rFonts w:ascii="Times New Roman" w:hAnsi="Times New Roman" w:cs="Times New Roman"/>
                <w:sz w:val="24"/>
                <w:szCs w:val="24"/>
              </w:rPr>
            </w:pPr>
          </w:p>
        </w:tc>
        <w:tc>
          <w:tcPr>
            <w:tcW w:w="99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08.09</w:t>
            </w:r>
          </w:p>
        </w:tc>
        <w:tc>
          <w:tcPr>
            <w:tcW w:w="850" w:type="dxa"/>
          </w:tcPr>
          <w:p w:rsidR="001A603D" w:rsidRPr="008D0765" w:rsidRDefault="00EC48CE" w:rsidP="00E02657">
            <w:pPr>
              <w:jc w:val="center"/>
              <w:rPr>
                <w:rFonts w:ascii="Times New Roman" w:hAnsi="Times New Roman" w:cs="Times New Roman"/>
                <w:sz w:val="24"/>
                <w:szCs w:val="24"/>
              </w:rPr>
            </w:pPr>
            <w:r>
              <w:rPr>
                <w:rFonts w:ascii="Times New Roman" w:hAnsi="Times New Roman" w:cs="Times New Roman"/>
                <w:sz w:val="24"/>
                <w:szCs w:val="24"/>
              </w:rPr>
              <w:t>09</w:t>
            </w:r>
            <w:r w:rsidR="001A603D" w:rsidRPr="008D0765">
              <w:rPr>
                <w:rFonts w:ascii="Times New Roman" w:hAnsi="Times New Roman" w:cs="Times New Roman"/>
                <w:sz w:val="24"/>
                <w:szCs w:val="24"/>
              </w:rPr>
              <w:t>.09.</w:t>
            </w:r>
          </w:p>
        </w:tc>
        <w:tc>
          <w:tcPr>
            <w:tcW w:w="851" w:type="dxa"/>
          </w:tcPr>
          <w:p w:rsidR="001A603D" w:rsidRPr="008D0765" w:rsidRDefault="00EC48CE" w:rsidP="00E02657">
            <w:pPr>
              <w:jc w:val="center"/>
              <w:rPr>
                <w:rFonts w:ascii="Times New Roman" w:hAnsi="Times New Roman" w:cs="Times New Roman"/>
                <w:sz w:val="24"/>
                <w:szCs w:val="24"/>
              </w:rPr>
            </w:pPr>
            <w:r>
              <w:rPr>
                <w:rFonts w:ascii="Times New Roman" w:hAnsi="Times New Roman" w:cs="Times New Roman"/>
                <w:sz w:val="24"/>
                <w:szCs w:val="24"/>
              </w:rPr>
              <w:t>08.09</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1A603D">
            <w:pPr>
              <w:ind w:right="523"/>
              <w:rPr>
                <w:rFonts w:ascii="Times New Roman" w:hAnsi="Times New Roman" w:cs="Times New Roman"/>
                <w:sz w:val="24"/>
                <w:szCs w:val="24"/>
              </w:rPr>
            </w:pPr>
          </w:p>
        </w:tc>
        <w:tc>
          <w:tcPr>
            <w:tcW w:w="709" w:type="dxa"/>
          </w:tcPr>
          <w:p w:rsidR="001A603D" w:rsidRPr="008D0765" w:rsidRDefault="001A603D" w:rsidP="001A603D">
            <w:pPr>
              <w:ind w:right="523"/>
              <w:rPr>
                <w:rFonts w:ascii="Times New Roman" w:hAnsi="Times New Roman" w:cs="Times New Roman"/>
                <w:sz w:val="24"/>
                <w:szCs w:val="24"/>
              </w:rPr>
            </w:pPr>
          </w:p>
        </w:tc>
      </w:tr>
      <w:tr w:rsidR="001A603D" w:rsidRPr="008D0765" w:rsidTr="00EC48CE">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3</w:t>
            </w:r>
          </w:p>
        </w:tc>
        <w:tc>
          <w:tcPr>
            <w:tcW w:w="2836" w:type="dxa"/>
            <w:gridSpan w:val="4"/>
          </w:tcPr>
          <w:p w:rsidR="001A603D" w:rsidRPr="008D0765" w:rsidRDefault="001A603D" w:rsidP="00310BC2">
            <w:pPr>
              <w:rPr>
                <w:rFonts w:ascii="Times New Roman" w:eastAsia="Times New Roman" w:hAnsi="Times New Roman" w:cs="Times New Roman"/>
                <w:sz w:val="24"/>
                <w:szCs w:val="24"/>
              </w:rPr>
            </w:pPr>
            <w:r w:rsidRPr="008D0765">
              <w:rPr>
                <w:rFonts w:ascii="Times New Roman" w:eastAsia="Times New Roman" w:hAnsi="Times New Roman" w:cs="Times New Roman"/>
                <w:sz w:val="24"/>
                <w:szCs w:val="24"/>
              </w:rPr>
              <w:t>Космические и цифровые источники информации</w:t>
            </w:r>
          </w:p>
        </w:tc>
        <w:tc>
          <w:tcPr>
            <w:tcW w:w="3543" w:type="dxa"/>
            <w:gridSpan w:val="2"/>
            <w:vMerge/>
          </w:tcPr>
          <w:p w:rsidR="001A603D" w:rsidRPr="008D0765" w:rsidRDefault="001A603D" w:rsidP="003302C9">
            <w:pPr>
              <w:rPr>
                <w:rFonts w:ascii="Times New Roman" w:hAnsi="Times New Roman" w:cs="Times New Roman"/>
                <w:sz w:val="24"/>
                <w:szCs w:val="24"/>
              </w:rPr>
            </w:pPr>
          </w:p>
        </w:tc>
        <w:tc>
          <w:tcPr>
            <w:tcW w:w="993" w:type="dxa"/>
          </w:tcPr>
          <w:p w:rsidR="001A603D" w:rsidRPr="008D0765" w:rsidRDefault="00EC48CE" w:rsidP="00E02657">
            <w:pPr>
              <w:jc w:val="center"/>
              <w:rPr>
                <w:rFonts w:ascii="Times New Roman" w:hAnsi="Times New Roman" w:cs="Times New Roman"/>
                <w:sz w:val="24"/>
                <w:szCs w:val="24"/>
              </w:rPr>
            </w:pPr>
            <w:r>
              <w:rPr>
                <w:rFonts w:ascii="Times New Roman" w:hAnsi="Times New Roman" w:cs="Times New Roman"/>
                <w:sz w:val="24"/>
                <w:szCs w:val="24"/>
              </w:rPr>
              <w:t>13</w:t>
            </w:r>
            <w:r w:rsidR="001A603D" w:rsidRPr="008D0765">
              <w:rPr>
                <w:rFonts w:ascii="Times New Roman" w:hAnsi="Times New Roman" w:cs="Times New Roman"/>
                <w:sz w:val="24"/>
                <w:szCs w:val="24"/>
              </w:rPr>
              <w:t>.09.</w:t>
            </w:r>
          </w:p>
        </w:tc>
        <w:tc>
          <w:tcPr>
            <w:tcW w:w="850" w:type="dxa"/>
          </w:tcPr>
          <w:p w:rsidR="001A603D" w:rsidRPr="008D0765" w:rsidRDefault="00EC48CE" w:rsidP="00E02657">
            <w:pPr>
              <w:jc w:val="center"/>
              <w:rPr>
                <w:rFonts w:ascii="Times New Roman" w:hAnsi="Times New Roman" w:cs="Times New Roman"/>
                <w:sz w:val="24"/>
                <w:szCs w:val="24"/>
              </w:rPr>
            </w:pPr>
            <w:r>
              <w:rPr>
                <w:rFonts w:ascii="Times New Roman" w:hAnsi="Times New Roman" w:cs="Times New Roman"/>
                <w:sz w:val="24"/>
                <w:szCs w:val="24"/>
              </w:rPr>
              <w:t>13</w:t>
            </w:r>
            <w:r w:rsidR="001A603D" w:rsidRPr="008D0765">
              <w:rPr>
                <w:rFonts w:ascii="Times New Roman" w:hAnsi="Times New Roman" w:cs="Times New Roman"/>
                <w:sz w:val="24"/>
                <w:szCs w:val="24"/>
              </w:rPr>
              <w:t>.09</w:t>
            </w:r>
          </w:p>
        </w:tc>
        <w:tc>
          <w:tcPr>
            <w:tcW w:w="851"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09</w:t>
            </w:r>
            <w:r w:rsidR="00EC48CE" w:rsidRPr="008D0765">
              <w:rPr>
                <w:rFonts w:ascii="Times New Roman" w:hAnsi="Times New Roman" w:cs="Times New Roman"/>
                <w:sz w:val="24"/>
                <w:szCs w:val="24"/>
              </w:rPr>
              <w:t>.09.</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E760B7" w:rsidRPr="008D0765" w:rsidTr="001A603D">
        <w:trPr>
          <w:gridAfter w:val="1"/>
          <w:wAfter w:w="94" w:type="dxa"/>
        </w:trPr>
        <w:tc>
          <w:tcPr>
            <w:tcW w:w="850" w:type="dxa"/>
            <w:gridSpan w:val="3"/>
          </w:tcPr>
          <w:p w:rsidR="00E760B7" w:rsidRPr="008D0765" w:rsidRDefault="00E760B7" w:rsidP="00295D78">
            <w:pPr>
              <w:jc w:val="center"/>
              <w:rPr>
                <w:rFonts w:ascii="Times New Roman" w:eastAsia="Times New Roman" w:hAnsi="Times New Roman" w:cs="Times New Roman"/>
                <w:b/>
                <w:sz w:val="24"/>
                <w:szCs w:val="24"/>
              </w:rPr>
            </w:pPr>
          </w:p>
        </w:tc>
        <w:tc>
          <w:tcPr>
            <w:tcW w:w="10598" w:type="dxa"/>
            <w:gridSpan w:val="10"/>
          </w:tcPr>
          <w:p w:rsidR="00E760B7" w:rsidRPr="008D0765" w:rsidRDefault="00E760B7" w:rsidP="00295D78">
            <w:pPr>
              <w:jc w:val="center"/>
              <w:rPr>
                <w:rFonts w:ascii="Times New Roman" w:hAnsi="Times New Roman" w:cs="Times New Roman"/>
                <w:sz w:val="24"/>
                <w:szCs w:val="24"/>
              </w:rPr>
            </w:pPr>
            <w:r w:rsidRPr="008D0765">
              <w:rPr>
                <w:rFonts w:ascii="Times New Roman" w:eastAsia="Times New Roman" w:hAnsi="Times New Roman" w:cs="Times New Roman"/>
                <w:b/>
                <w:sz w:val="24"/>
                <w:szCs w:val="24"/>
              </w:rPr>
              <w:t>Тема 2. Россия на карте мира – 6 часов</w:t>
            </w:r>
          </w:p>
        </w:tc>
      </w:tr>
      <w:tr w:rsidR="001A603D" w:rsidRPr="008D0765" w:rsidTr="0068235D">
        <w:trPr>
          <w:gridAfter w:val="1"/>
          <w:wAfter w:w="94" w:type="dxa"/>
          <w:trHeight w:val="1045"/>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4</w:t>
            </w:r>
          </w:p>
        </w:tc>
        <w:tc>
          <w:tcPr>
            <w:tcW w:w="2836" w:type="dxa"/>
            <w:gridSpan w:val="4"/>
          </w:tcPr>
          <w:p w:rsidR="001A603D" w:rsidRPr="008D0765" w:rsidRDefault="001A603D" w:rsidP="00310BC2">
            <w:pPr>
              <w:rPr>
                <w:rFonts w:ascii="Times New Roman" w:eastAsia="Times New Roman" w:hAnsi="Times New Roman" w:cs="Times New Roman"/>
                <w:sz w:val="24"/>
                <w:szCs w:val="24"/>
              </w:rPr>
            </w:pPr>
            <w:r w:rsidRPr="008D0765">
              <w:rPr>
                <w:rFonts w:ascii="Times New Roman" w:eastAsia="Times New Roman" w:hAnsi="Times New Roman" w:cs="Times New Roman"/>
                <w:sz w:val="24"/>
                <w:szCs w:val="24"/>
              </w:rPr>
              <w:t>Географическое положение России.</w:t>
            </w:r>
          </w:p>
        </w:tc>
        <w:tc>
          <w:tcPr>
            <w:tcW w:w="3543" w:type="dxa"/>
            <w:gridSpan w:val="2"/>
            <w:vMerge w:val="restart"/>
          </w:tcPr>
          <w:p w:rsidR="001A603D" w:rsidRPr="008D0765" w:rsidRDefault="001A603D" w:rsidP="009F526A">
            <w:pPr>
              <w:spacing w:line="240" w:lineRule="auto"/>
              <w:rPr>
                <w:rFonts w:ascii="Times New Roman" w:hAnsi="Times New Roman" w:cs="Times New Roman"/>
                <w:sz w:val="24"/>
                <w:szCs w:val="24"/>
              </w:rPr>
            </w:pPr>
            <w:r w:rsidRPr="008D0765">
              <w:rPr>
                <w:rFonts w:ascii="Times New Roman" w:hAnsi="Times New Roman" w:cs="Times New Roman"/>
                <w:sz w:val="24"/>
                <w:szCs w:val="24"/>
              </w:rPr>
              <w:t>Показывать и называть факторы, определяющие географическое положение России;</w:t>
            </w:r>
          </w:p>
          <w:p w:rsidR="001A603D" w:rsidRPr="008D0765" w:rsidRDefault="001A603D" w:rsidP="009F526A">
            <w:pPr>
              <w:spacing w:line="240" w:lineRule="auto"/>
              <w:rPr>
                <w:rFonts w:ascii="Times New Roman" w:hAnsi="Times New Roman" w:cs="Times New Roman"/>
                <w:sz w:val="24"/>
                <w:szCs w:val="24"/>
              </w:rPr>
            </w:pPr>
            <w:r w:rsidRPr="008D0765">
              <w:rPr>
                <w:rFonts w:ascii="Times New Roman" w:hAnsi="Times New Roman" w:cs="Times New Roman"/>
                <w:sz w:val="24"/>
                <w:szCs w:val="24"/>
              </w:rPr>
              <w:t>Показывать на карте крайние точки страны;</w:t>
            </w:r>
          </w:p>
          <w:p w:rsidR="001A603D" w:rsidRPr="008D0765" w:rsidRDefault="001A603D" w:rsidP="009F526A">
            <w:pPr>
              <w:spacing w:line="240" w:lineRule="auto"/>
              <w:rPr>
                <w:rFonts w:ascii="Times New Roman" w:hAnsi="Times New Roman" w:cs="Times New Roman"/>
                <w:sz w:val="24"/>
                <w:szCs w:val="24"/>
              </w:rPr>
            </w:pPr>
            <w:r w:rsidRPr="008D0765">
              <w:rPr>
                <w:rFonts w:ascii="Times New Roman" w:hAnsi="Times New Roman" w:cs="Times New Roman"/>
                <w:sz w:val="24"/>
                <w:szCs w:val="24"/>
              </w:rPr>
              <w:t>Показывать границы России и пограничные страны;</w:t>
            </w:r>
          </w:p>
          <w:p w:rsidR="001A603D" w:rsidRPr="008D0765" w:rsidRDefault="001A603D" w:rsidP="009F526A">
            <w:pPr>
              <w:spacing w:line="240" w:lineRule="auto"/>
              <w:rPr>
                <w:rFonts w:ascii="Times New Roman" w:hAnsi="Times New Roman" w:cs="Times New Roman"/>
                <w:sz w:val="24"/>
                <w:szCs w:val="24"/>
              </w:rPr>
            </w:pPr>
            <w:r w:rsidRPr="008D0765">
              <w:rPr>
                <w:rFonts w:ascii="Times New Roman" w:hAnsi="Times New Roman" w:cs="Times New Roman"/>
                <w:sz w:val="24"/>
                <w:szCs w:val="24"/>
              </w:rPr>
              <w:t>Оценивать значение границ для связей с другими странами;</w:t>
            </w:r>
          </w:p>
          <w:p w:rsidR="001A603D" w:rsidRPr="008D0765" w:rsidRDefault="001A603D" w:rsidP="009F526A">
            <w:pPr>
              <w:spacing w:line="240" w:lineRule="auto"/>
              <w:rPr>
                <w:rFonts w:ascii="Times New Roman" w:hAnsi="Times New Roman" w:cs="Times New Roman"/>
                <w:sz w:val="24"/>
                <w:szCs w:val="24"/>
              </w:rPr>
            </w:pPr>
            <w:r w:rsidRPr="008D0765">
              <w:rPr>
                <w:rFonts w:ascii="Times New Roman" w:hAnsi="Times New Roman" w:cs="Times New Roman"/>
                <w:sz w:val="24"/>
                <w:szCs w:val="24"/>
              </w:rPr>
              <w:t>Определять разницу во времени по карте часовых поясов;</w:t>
            </w:r>
          </w:p>
          <w:p w:rsidR="001A603D" w:rsidRPr="008D0765" w:rsidRDefault="001A603D" w:rsidP="009F526A">
            <w:pPr>
              <w:spacing w:line="240" w:lineRule="auto"/>
              <w:rPr>
                <w:rFonts w:ascii="Times New Roman" w:hAnsi="Times New Roman" w:cs="Times New Roman"/>
                <w:sz w:val="24"/>
                <w:szCs w:val="24"/>
              </w:rPr>
            </w:pPr>
            <w:r w:rsidRPr="008D0765">
              <w:rPr>
                <w:rFonts w:ascii="Times New Roman" w:hAnsi="Times New Roman" w:cs="Times New Roman"/>
                <w:sz w:val="24"/>
                <w:szCs w:val="24"/>
              </w:rPr>
              <w:t>Приводить примеры воздействия разницы во времени на жизнь населения;</w:t>
            </w:r>
          </w:p>
          <w:p w:rsidR="001A603D" w:rsidRPr="008D0765" w:rsidRDefault="001A603D" w:rsidP="003A4D53">
            <w:pPr>
              <w:rPr>
                <w:rFonts w:ascii="Times New Roman" w:hAnsi="Times New Roman" w:cs="Times New Roman"/>
                <w:sz w:val="24"/>
                <w:szCs w:val="24"/>
              </w:rPr>
            </w:pPr>
          </w:p>
        </w:tc>
        <w:tc>
          <w:tcPr>
            <w:tcW w:w="99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15.09</w:t>
            </w:r>
          </w:p>
        </w:tc>
        <w:tc>
          <w:tcPr>
            <w:tcW w:w="850"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16</w:t>
            </w:r>
            <w:r w:rsidR="001A603D" w:rsidRPr="008D0765">
              <w:rPr>
                <w:rFonts w:ascii="Times New Roman" w:hAnsi="Times New Roman" w:cs="Times New Roman"/>
                <w:sz w:val="24"/>
                <w:szCs w:val="24"/>
              </w:rPr>
              <w:t>.09</w:t>
            </w:r>
          </w:p>
        </w:tc>
        <w:tc>
          <w:tcPr>
            <w:tcW w:w="851"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15</w:t>
            </w:r>
            <w:r w:rsidR="0068235D">
              <w:rPr>
                <w:rFonts w:ascii="Times New Roman" w:hAnsi="Times New Roman" w:cs="Times New Roman"/>
                <w:sz w:val="24"/>
                <w:szCs w:val="24"/>
              </w:rPr>
              <w:t>.09</w:t>
            </w:r>
          </w:p>
        </w:tc>
        <w:tc>
          <w:tcPr>
            <w:tcW w:w="567" w:type="dxa"/>
            <w:tcBorders>
              <w:top w:val="nil"/>
              <w:bottom w:val="nil"/>
            </w:tcBorders>
          </w:tcPr>
          <w:p w:rsidR="001A603D" w:rsidRPr="008D0765" w:rsidRDefault="001A603D" w:rsidP="00E02657">
            <w:pPr>
              <w:jc w:val="center"/>
              <w:rPr>
                <w:rFonts w:ascii="Times New Roman" w:hAnsi="Times New Roman" w:cs="Times New Roman"/>
                <w:sz w:val="24"/>
                <w:szCs w:val="24"/>
              </w:rPr>
            </w:pPr>
          </w:p>
        </w:tc>
        <w:tc>
          <w:tcPr>
            <w:tcW w:w="566" w:type="dxa"/>
            <w:tcBorders>
              <w:top w:val="nil"/>
              <w:bottom w:val="nil"/>
            </w:tcBorders>
          </w:tcPr>
          <w:p w:rsidR="001A603D" w:rsidRPr="008D0765" w:rsidRDefault="001A603D" w:rsidP="00E02657">
            <w:pPr>
              <w:jc w:val="center"/>
              <w:rPr>
                <w:rFonts w:ascii="Times New Roman" w:hAnsi="Times New Roman" w:cs="Times New Roman"/>
                <w:sz w:val="24"/>
                <w:szCs w:val="24"/>
              </w:rPr>
            </w:pPr>
          </w:p>
        </w:tc>
        <w:tc>
          <w:tcPr>
            <w:tcW w:w="709" w:type="dxa"/>
            <w:tcBorders>
              <w:top w:val="nil"/>
              <w:bottom w:val="nil"/>
            </w:tcBorders>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5</w:t>
            </w:r>
          </w:p>
        </w:tc>
        <w:tc>
          <w:tcPr>
            <w:tcW w:w="2836" w:type="dxa"/>
            <w:gridSpan w:val="4"/>
          </w:tcPr>
          <w:p w:rsidR="001A603D" w:rsidRPr="008D0765" w:rsidRDefault="001A603D" w:rsidP="00310BC2">
            <w:pPr>
              <w:rPr>
                <w:rFonts w:ascii="Times New Roman" w:eastAsia="Times New Roman" w:hAnsi="Times New Roman" w:cs="Times New Roman"/>
                <w:sz w:val="24"/>
                <w:szCs w:val="24"/>
              </w:rPr>
            </w:pPr>
            <w:r w:rsidRPr="008D0765">
              <w:rPr>
                <w:rFonts w:ascii="Times New Roman" w:hAnsi="Times New Roman" w:cs="Times New Roman"/>
                <w:b/>
                <w:sz w:val="24"/>
                <w:szCs w:val="24"/>
              </w:rPr>
              <w:t>Практическая работа №1:</w:t>
            </w:r>
            <w:r w:rsidRPr="008D0765">
              <w:rPr>
                <w:rFonts w:ascii="Times New Roman" w:hAnsi="Times New Roman" w:cs="Times New Roman"/>
                <w:sz w:val="24"/>
                <w:szCs w:val="24"/>
              </w:rPr>
              <w:t xml:space="preserve"> </w:t>
            </w:r>
            <w:r w:rsidRPr="008D0765">
              <w:rPr>
                <w:rFonts w:ascii="Times New Roman" w:hAnsi="Times New Roman" w:cs="Times New Roman"/>
                <w:b/>
                <w:sz w:val="24"/>
                <w:szCs w:val="24"/>
              </w:rPr>
              <w:t>«Определение  географических координат крайних точек России и нанесение их на контурную карту»</w:t>
            </w:r>
            <w:r w:rsidRPr="008D0765">
              <w:rPr>
                <w:rFonts w:ascii="Times New Roman" w:eastAsia="Times New Roman" w:hAnsi="Times New Roman" w:cs="Times New Roman"/>
                <w:b/>
                <w:sz w:val="24"/>
                <w:szCs w:val="24"/>
              </w:rPr>
              <w:t>.</w:t>
            </w:r>
          </w:p>
        </w:tc>
        <w:tc>
          <w:tcPr>
            <w:tcW w:w="3543" w:type="dxa"/>
            <w:gridSpan w:val="2"/>
            <w:vMerge/>
          </w:tcPr>
          <w:p w:rsidR="001A603D" w:rsidRPr="008D0765" w:rsidRDefault="001A603D" w:rsidP="003A4D53">
            <w:pPr>
              <w:rPr>
                <w:rFonts w:ascii="Times New Roman" w:hAnsi="Times New Roman" w:cs="Times New Roman"/>
                <w:sz w:val="24"/>
                <w:szCs w:val="24"/>
              </w:rPr>
            </w:pPr>
          </w:p>
        </w:tc>
        <w:tc>
          <w:tcPr>
            <w:tcW w:w="993"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20</w:t>
            </w:r>
            <w:r w:rsidR="001A603D" w:rsidRPr="008D0765">
              <w:rPr>
                <w:rFonts w:ascii="Times New Roman" w:hAnsi="Times New Roman" w:cs="Times New Roman"/>
                <w:sz w:val="24"/>
                <w:szCs w:val="24"/>
              </w:rPr>
              <w:t>.09</w:t>
            </w:r>
          </w:p>
        </w:tc>
        <w:tc>
          <w:tcPr>
            <w:tcW w:w="850"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20</w:t>
            </w:r>
            <w:r w:rsidR="001A603D" w:rsidRPr="008D0765">
              <w:rPr>
                <w:rFonts w:ascii="Times New Roman" w:hAnsi="Times New Roman" w:cs="Times New Roman"/>
                <w:sz w:val="24"/>
                <w:szCs w:val="24"/>
              </w:rPr>
              <w:t>.09</w:t>
            </w:r>
          </w:p>
        </w:tc>
        <w:tc>
          <w:tcPr>
            <w:tcW w:w="851"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16.09</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6</w:t>
            </w:r>
          </w:p>
        </w:tc>
        <w:tc>
          <w:tcPr>
            <w:tcW w:w="2836" w:type="dxa"/>
            <w:gridSpan w:val="4"/>
          </w:tcPr>
          <w:p w:rsidR="001A603D" w:rsidRPr="008D0765" w:rsidRDefault="001A603D" w:rsidP="00310BC2">
            <w:pPr>
              <w:rPr>
                <w:rFonts w:ascii="Times New Roman" w:eastAsia="Times New Roman" w:hAnsi="Times New Roman" w:cs="Times New Roman"/>
                <w:sz w:val="24"/>
                <w:szCs w:val="24"/>
              </w:rPr>
            </w:pPr>
            <w:r w:rsidRPr="008D0765">
              <w:rPr>
                <w:rFonts w:ascii="Times New Roman" w:hAnsi="Times New Roman" w:cs="Times New Roman"/>
                <w:sz w:val="24"/>
                <w:szCs w:val="24"/>
              </w:rPr>
              <w:t>Природные условия и ресурсы.</w:t>
            </w:r>
          </w:p>
        </w:tc>
        <w:tc>
          <w:tcPr>
            <w:tcW w:w="3543" w:type="dxa"/>
            <w:gridSpan w:val="2"/>
            <w:vMerge/>
          </w:tcPr>
          <w:p w:rsidR="001A603D" w:rsidRPr="008D0765" w:rsidRDefault="001A603D" w:rsidP="003A4D53">
            <w:pPr>
              <w:rPr>
                <w:rFonts w:ascii="Times New Roman" w:hAnsi="Times New Roman" w:cs="Times New Roman"/>
                <w:sz w:val="24"/>
                <w:szCs w:val="24"/>
              </w:rPr>
            </w:pPr>
          </w:p>
        </w:tc>
        <w:tc>
          <w:tcPr>
            <w:tcW w:w="99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22.09</w:t>
            </w:r>
          </w:p>
        </w:tc>
        <w:tc>
          <w:tcPr>
            <w:tcW w:w="850"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23</w:t>
            </w:r>
            <w:r w:rsidR="001A603D" w:rsidRPr="008D0765">
              <w:rPr>
                <w:rFonts w:ascii="Times New Roman" w:hAnsi="Times New Roman" w:cs="Times New Roman"/>
                <w:sz w:val="24"/>
                <w:szCs w:val="24"/>
              </w:rPr>
              <w:t>.09</w:t>
            </w:r>
          </w:p>
        </w:tc>
        <w:tc>
          <w:tcPr>
            <w:tcW w:w="851"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22.09</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7</w:t>
            </w:r>
          </w:p>
        </w:tc>
        <w:tc>
          <w:tcPr>
            <w:tcW w:w="2836" w:type="dxa"/>
            <w:gridSpan w:val="4"/>
          </w:tcPr>
          <w:p w:rsidR="001A603D" w:rsidRPr="008D0765" w:rsidRDefault="001A603D" w:rsidP="00082141">
            <w:pPr>
              <w:spacing w:after="0" w:line="240" w:lineRule="auto"/>
              <w:rPr>
                <w:rFonts w:ascii="Times New Roman" w:hAnsi="Times New Roman" w:cs="Times New Roman"/>
                <w:sz w:val="24"/>
                <w:szCs w:val="24"/>
              </w:rPr>
            </w:pPr>
            <w:r w:rsidRPr="008D0765">
              <w:rPr>
                <w:rFonts w:ascii="Times New Roman" w:hAnsi="Times New Roman" w:cs="Times New Roman"/>
                <w:sz w:val="24"/>
                <w:szCs w:val="24"/>
              </w:rPr>
              <w:t xml:space="preserve"> Часовые пояса и зоны.</w:t>
            </w:r>
          </w:p>
        </w:tc>
        <w:tc>
          <w:tcPr>
            <w:tcW w:w="3543" w:type="dxa"/>
            <w:gridSpan w:val="2"/>
            <w:vMerge/>
          </w:tcPr>
          <w:p w:rsidR="001A603D" w:rsidRPr="008D0765" w:rsidRDefault="001A603D" w:rsidP="003A4D53">
            <w:pPr>
              <w:rPr>
                <w:rFonts w:ascii="Times New Roman" w:hAnsi="Times New Roman" w:cs="Times New Roman"/>
                <w:sz w:val="24"/>
                <w:szCs w:val="24"/>
              </w:rPr>
            </w:pPr>
          </w:p>
        </w:tc>
        <w:tc>
          <w:tcPr>
            <w:tcW w:w="993" w:type="dxa"/>
          </w:tcPr>
          <w:p w:rsidR="001A603D" w:rsidRPr="008D0765" w:rsidRDefault="00F13DAC" w:rsidP="00BD6DEF">
            <w:pPr>
              <w:jc w:val="center"/>
              <w:rPr>
                <w:rFonts w:ascii="Times New Roman" w:hAnsi="Times New Roman" w:cs="Times New Roman"/>
                <w:sz w:val="24"/>
                <w:szCs w:val="24"/>
              </w:rPr>
            </w:pPr>
            <w:r>
              <w:rPr>
                <w:rFonts w:ascii="Times New Roman" w:hAnsi="Times New Roman" w:cs="Times New Roman"/>
                <w:sz w:val="24"/>
                <w:szCs w:val="24"/>
              </w:rPr>
              <w:t>27</w:t>
            </w:r>
            <w:r w:rsidR="001A603D" w:rsidRPr="008D0765">
              <w:rPr>
                <w:rFonts w:ascii="Times New Roman" w:hAnsi="Times New Roman" w:cs="Times New Roman"/>
                <w:sz w:val="24"/>
                <w:szCs w:val="24"/>
              </w:rPr>
              <w:t>.09</w:t>
            </w:r>
          </w:p>
        </w:tc>
        <w:tc>
          <w:tcPr>
            <w:tcW w:w="850" w:type="dxa"/>
          </w:tcPr>
          <w:p w:rsidR="001A603D" w:rsidRPr="008D0765" w:rsidRDefault="00F13DAC" w:rsidP="00BD6DEF">
            <w:pPr>
              <w:jc w:val="center"/>
              <w:rPr>
                <w:rFonts w:ascii="Times New Roman" w:hAnsi="Times New Roman" w:cs="Times New Roman"/>
                <w:sz w:val="24"/>
                <w:szCs w:val="24"/>
              </w:rPr>
            </w:pPr>
            <w:r>
              <w:rPr>
                <w:rFonts w:ascii="Times New Roman" w:hAnsi="Times New Roman" w:cs="Times New Roman"/>
                <w:sz w:val="24"/>
                <w:szCs w:val="24"/>
              </w:rPr>
              <w:t>27</w:t>
            </w:r>
            <w:r w:rsidR="001A603D" w:rsidRPr="008D0765">
              <w:rPr>
                <w:rFonts w:ascii="Times New Roman" w:hAnsi="Times New Roman" w:cs="Times New Roman"/>
                <w:sz w:val="24"/>
                <w:szCs w:val="24"/>
              </w:rPr>
              <w:t>.09</w:t>
            </w:r>
          </w:p>
        </w:tc>
        <w:tc>
          <w:tcPr>
            <w:tcW w:w="851" w:type="dxa"/>
          </w:tcPr>
          <w:p w:rsidR="001A603D" w:rsidRPr="008D0765" w:rsidRDefault="00F13DAC" w:rsidP="00BD6DEF">
            <w:pPr>
              <w:jc w:val="center"/>
              <w:rPr>
                <w:rFonts w:ascii="Times New Roman" w:hAnsi="Times New Roman" w:cs="Times New Roman"/>
                <w:sz w:val="24"/>
                <w:szCs w:val="24"/>
              </w:rPr>
            </w:pPr>
            <w:r>
              <w:rPr>
                <w:rFonts w:ascii="Times New Roman" w:hAnsi="Times New Roman" w:cs="Times New Roman"/>
                <w:sz w:val="24"/>
                <w:szCs w:val="24"/>
              </w:rPr>
              <w:t>23.09</w:t>
            </w:r>
          </w:p>
        </w:tc>
        <w:tc>
          <w:tcPr>
            <w:tcW w:w="567" w:type="dxa"/>
          </w:tcPr>
          <w:p w:rsidR="001A603D" w:rsidRPr="008D0765" w:rsidRDefault="001A603D" w:rsidP="00BD6DEF">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Height w:val="15"/>
        </w:trPr>
        <w:tc>
          <w:tcPr>
            <w:tcW w:w="533" w:type="dxa"/>
          </w:tcPr>
          <w:p w:rsidR="001A603D" w:rsidRPr="008D0765" w:rsidRDefault="001A603D" w:rsidP="007E7CC7">
            <w:pPr>
              <w:jc w:val="center"/>
              <w:rPr>
                <w:rFonts w:ascii="Times New Roman" w:hAnsi="Times New Roman" w:cs="Times New Roman"/>
                <w:sz w:val="24"/>
                <w:szCs w:val="24"/>
              </w:rPr>
            </w:pPr>
            <w:r w:rsidRPr="008D0765">
              <w:rPr>
                <w:rFonts w:ascii="Times New Roman" w:hAnsi="Times New Roman" w:cs="Times New Roman"/>
                <w:sz w:val="24"/>
                <w:szCs w:val="24"/>
              </w:rPr>
              <w:t>8</w:t>
            </w:r>
          </w:p>
        </w:tc>
        <w:tc>
          <w:tcPr>
            <w:tcW w:w="2836" w:type="dxa"/>
            <w:gridSpan w:val="4"/>
          </w:tcPr>
          <w:p w:rsidR="001A603D" w:rsidRPr="008D0765" w:rsidRDefault="001A603D" w:rsidP="00411C63">
            <w:pPr>
              <w:pStyle w:val="1"/>
              <w:jc w:val="left"/>
              <w:rPr>
                <w:szCs w:val="24"/>
              </w:rPr>
            </w:pPr>
            <w:r w:rsidRPr="008D0765">
              <w:rPr>
                <w:szCs w:val="24"/>
              </w:rPr>
              <w:t>Практическая работа №2:«Определение поясного     времени для различных пунктов России».</w:t>
            </w:r>
          </w:p>
        </w:tc>
        <w:tc>
          <w:tcPr>
            <w:tcW w:w="3543" w:type="dxa"/>
            <w:gridSpan w:val="2"/>
            <w:vMerge/>
          </w:tcPr>
          <w:p w:rsidR="001A603D" w:rsidRPr="008D0765" w:rsidRDefault="001A603D" w:rsidP="003A4D53">
            <w:pPr>
              <w:rPr>
                <w:rFonts w:ascii="Times New Roman" w:hAnsi="Times New Roman" w:cs="Times New Roman"/>
                <w:sz w:val="24"/>
                <w:szCs w:val="24"/>
              </w:rPr>
            </w:pPr>
          </w:p>
        </w:tc>
        <w:tc>
          <w:tcPr>
            <w:tcW w:w="99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29.09</w:t>
            </w:r>
          </w:p>
        </w:tc>
        <w:tc>
          <w:tcPr>
            <w:tcW w:w="850"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30</w:t>
            </w:r>
            <w:r w:rsidR="001A603D" w:rsidRPr="008D0765">
              <w:rPr>
                <w:rFonts w:ascii="Times New Roman" w:hAnsi="Times New Roman" w:cs="Times New Roman"/>
                <w:sz w:val="24"/>
                <w:szCs w:val="24"/>
              </w:rPr>
              <w:t>.09</w:t>
            </w:r>
          </w:p>
        </w:tc>
        <w:tc>
          <w:tcPr>
            <w:tcW w:w="851"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29.09</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Height w:val="3615"/>
        </w:trPr>
        <w:tc>
          <w:tcPr>
            <w:tcW w:w="533" w:type="dxa"/>
            <w:tcBorders>
              <w:bottom w:val="single" w:sz="4" w:space="0" w:color="auto"/>
            </w:tcBorders>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9</w:t>
            </w:r>
          </w:p>
        </w:tc>
        <w:tc>
          <w:tcPr>
            <w:tcW w:w="2836" w:type="dxa"/>
            <w:gridSpan w:val="4"/>
            <w:tcBorders>
              <w:bottom w:val="single" w:sz="4" w:space="0" w:color="auto"/>
            </w:tcBorders>
          </w:tcPr>
          <w:p w:rsidR="001A603D" w:rsidRPr="008D0765" w:rsidRDefault="001A603D" w:rsidP="00B3132A">
            <w:pPr>
              <w:pStyle w:val="1"/>
              <w:jc w:val="left"/>
              <w:rPr>
                <w:szCs w:val="24"/>
              </w:rPr>
            </w:pPr>
            <w:r w:rsidRPr="008D0765">
              <w:rPr>
                <w:szCs w:val="24"/>
              </w:rPr>
              <w:t>Контрольная работа  по теме: «Россия на каре мира»</w:t>
            </w:r>
          </w:p>
        </w:tc>
        <w:tc>
          <w:tcPr>
            <w:tcW w:w="3543" w:type="dxa"/>
            <w:gridSpan w:val="2"/>
            <w:tcBorders>
              <w:bottom w:val="single" w:sz="4" w:space="0" w:color="auto"/>
            </w:tcBorders>
          </w:tcPr>
          <w:p w:rsidR="001A603D" w:rsidRPr="008D0765" w:rsidRDefault="001A603D" w:rsidP="009F526A">
            <w:pPr>
              <w:spacing w:line="240" w:lineRule="auto"/>
              <w:rPr>
                <w:rFonts w:ascii="Times New Roman" w:hAnsi="Times New Roman" w:cs="Times New Roman"/>
                <w:sz w:val="24"/>
                <w:szCs w:val="24"/>
              </w:rPr>
            </w:pPr>
            <w:r w:rsidRPr="008D0765">
              <w:rPr>
                <w:rFonts w:ascii="Times New Roman" w:hAnsi="Times New Roman" w:cs="Times New Roman"/>
                <w:sz w:val="24"/>
                <w:szCs w:val="24"/>
              </w:rPr>
              <w:t>Показывать на карте субъекты РФ;</w:t>
            </w:r>
          </w:p>
          <w:p w:rsidR="001A603D" w:rsidRPr="008D0765" w:rsidRDefault="001A603D" w:rsidP="009F526A">
            <w:pPr>
              <w:rPr>
                <w:rFonts w:ascii="Times New Roman" w:hAnsi="Times New Roman" w:cs="Times New Roman"/>
                <w:sz w:val="24"/>
                <w:szCs w:val="24"/>
              </w:rPr>
            </w:pPr>
            <w:r w:rsidRPr="008D0765">
              <w:rPr>
                <w:rFonts w:ascii="Times New Roman" w:hAnsi="Times New Roman" w:cs="Times New Roman"/>
                <w:sz w:val="24"/>
                <w:szCs w:val="24"/>
              </w:rPr>
              <w:t xml:space="preserve"> Работать с разными источниками географической информации; Использовать картографический метод сбора и анализа информации;</w:t>
            </w:r>
          </w:p>
          <w:p w:rsidR="001A603D" w:rsidRPr="008D0765" w:rsidRDefault="001A603D" w:rsidP="009F526A">
            <w:pPr>
              <w:rPr>
                <w:rFonts w:ascii="Times New Roman" w:hAnsi="Times New Roman" w:cs="Times New Roman"/>
                <w:sz w:val="24"/>
                <w:szCs w:val="24"/>
              </w:rPr>
            </w:pPr>
            <w:r w:rsidRPr="008D0765">
              <w:rPr>
                <w:rFonts w:ascii="Times New Roman" w:hAnsi="Times New Roman" w:cs="Times New Roman"/>
                <w:sz w:val="24"/>
                <w:szCs w:val="24"/>
              </w:rPr>
              <w:t>Выделять и объяснять причинно-следственные связи;</w:t>
            </w:r>
          </w:p>
          <w:p w:rsidR="001A603D" w:rsidRPr="008D0765" w:rsidRDefault="001A603D" w:rsidP="009F526A">
            <w:pPr>
              <w:rPr>
                <w:rFonts w:ascii="Times New Roman" w:hAnsi="Times New Roman" w:cs="Times New Roman"/>
                <w:sz w:val="24"/>
                <w:szCs w:val="24"/>
              </w:rPr>
            </w:pPr>
            <w:r w:rsidRPr="008D0765">
              <w:rPr>
                <w:rFonts w:ascii="Times New Roman" w:hAnsi="Times New Roman" w:cs="Times New Roman"/>
                <w:sz w:val="24"/>
                <w:szCs w:val="24"/>
              </w:rPr>
              <w:t>Решать задачи на определение поясного времени;</w:t>
            </w:r>
          </w:p>
        </w:tc>
        <w:tc>
          <w:tcPr>
            <w:tcW w:w="993" w:type="dxa"/>
            <w:tcBorders>
              <w:bottom w:val="single" w:sz="4" w:space="0" w:color="auto"/>
            </w:tcBorders>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30.09</w:t>
            </w:r>
          </w:p>
        </w:tc>
        <w:tc>
          <w:tcPr>
            <w:tcW w:w="850" w:type="dxa"/>
            <w:tcBorders>
              <w:bottom w:val="single" w:sz="4" w:space="0" w:color="auto"/>
            </w:tcBorders>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29.09</w:t>
            </w:r>
          </w:p>
        </w:tc>
        <w:tc>
          <w:tcPr>
            <w:tcW w:w="851" w:type="dxa"/>
            <w:tcBorders>
              <w:bottom w:val="single" w:sz="4" w:space="0" w:color="auto"/>
            </w:tcBorders>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30.09</w:t>
            </w:r>
          </w:p>
        </w:tc>
        <w:tc>
          <w:tcPr>
            <w:tcW w:w="567" w:type="dxa"/>
            <w:tcBorders>
              <w:bottom w:val="single" w:sz="4" w:space="0" w:color="auto"/>
            </w:tcBorders>
          </w:tcPr>
          <w:p w:rsidR="001A603D" w:rsidRPr="008D0765" w:rsidRDefault="001A603D" w:rsidP="00E02657">
            <w:pPr>
              <w:jc w:val="center"/>
              <w:rPr>
                <w:rFonts w:ascii="Times New Roman" w:hAnsi="Times New Roman" w:cs="Times New Roman"/>
                <w:sz w:val="24"/>
                <w:szCs w:val="24"/>
              </w:rPr>
            </w:pPr>
          </w:p>
        </w:tc>
        <w:tc>
          <w:tcPr>
            <w:tcW w:w="566" w:type="dxa"/>
            <w:tcBorders>
              <w:bottom w:val="single" w:sz="4" w:space="0" w:color="auto"/>
            </w:tcBorders>
          </w:tcPr>
          <w:p w:rsidR="001A603D" w:rsidRPr="008D0765" w:rsidRDefault="001A603D" w:rsidP="00E02657">
            <w:pPr>
              <w:jc w:val="center"/>
              <w:rPr>
                <w:rFonts w:ascii="Times New Roman" w:hAnsi="Times New Roman" w:cs="Times New Roman"/>
                <w:sz w:val="24"/>
                <w:szCs w:val="24"/>
              </w:rPr>
            </w:pPr>
          </w:p>
        </w:tc>
        <w:tc>
          <w:tcPr>
            <w:tcW w:w="709" w:type="dxa"/>
            <w:tcBorders>
              <w:bottom w:val="single" w:sz="4" w:space="0" w:color="auto"/>
            </w:tcBorders>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10</w:t>
            </w:r>
          </w:p>
        </w:tc>
        <w:tc>
          <w:tcPr>
            <w:tcW w:w="2836" w:type="dxa"/>
            <w:gridSpan w:val="4"/>
          </w:tcPr>
          <w:p w:rsidR="001A603D" w:rsidRPr="008D0765" w:rsidRDefault="001A603D" w:rsidP="00310BC2">
            <w:pPr>
              <w:rPr>
                <w:rFonts w:ascii="Times New Roman" w:hAnsi="Times New Roman" w:cs="Times New Roman"/>
                <w:sz w:val="24"/>
                <w:szCs w:val="24"/>
              </w:rPr>
            </w:pPr>
            <w:r w:rsidRPr="008D0765">
              <w:rPr>
                <w:rFonts w:ascii="Times New Roman" w:hAnsi="Times New Roman" w:cs="Times New Roman"/>
                <w:sz w:val="24"/>
                <w:szCs w:val="24"/>
              </w:rPr>
              <w:t>Русские землепроходцы 11-17 вв.</w:t>
            </w:r>
          </w:p>
        </w:tc>
        <w:tc>
          <w:tcPr>
            <w:tcW w:w="3543" w:type="dxa"/>
            <w:gridSpan w:val="2"/>
            <w:vMerge w:val="restart"/>
          </w:tcPr>
          <w:p w:rsidR="001A603D" w:rsidRPr="008D0765" w:rsidRDefault="001A603D" w:rsidP="0046541D">
            <w:pPr>
              <w:pStyle w:val="af"/>
              <w:rPr>
                <w:rFonts w:ascii="Times New Roman" w:hAnsi="Times New Roman"/>
                <w:sz w:val="24"/>
                <w:szCs w:val="24"/>
              </w:rPr>
            </w:pPr>
            <w:r w:rsidRPr="008D0765">
              <w:rPr>
                <w:rFonts w:ascii="Times New Roman" w:hAnsi="Times New Roman"/>
                <w:sz w:val="24"/>
                <w:szCs w:val="24"/>
              </w:rPr>
              <w:t>Находить и анали</w:t>
            </w:r>
            <w:r w:rsidRPr="008D0765">
              <w:rPr>
                <w:rFonts w:ascii="Times New Roman" w:hAnsi="Times New Roman"/>
                <w:sz w:val="24"/>
                <w:szCs w:val="24"/>
              </w:rPr>
              <w:softHyphen/>
              <w:t>зировать различные ис</w:t>
            </w:r>
            <w:r w:rsidRPr="008D0765">
              <w:rPr>
                <w:rFonts w:ascii="Times New Roman" w:hAnsi="Times New Roman"/>
                <w:sz w:val="24"/>
                <w:szCs w:val="24"/>
              </w:rPr>
              <w:softHyphen/>
              <w:t>точники информации различных факторов;</w:t>
            </w:r>
            <w:r w:rsidRPr="008D0765">
              <w:rPr>
                <w:rStyle w:val="c17"/>
                <w:rFonts w:ascii="Times New Roman" w:hAnsi="Times New Roman"/>
                <w:sz w:val="24"/>
                <w:szCs w:val="24"/>
              </w:rPr>
              <w:t xml:space="preserve"> знать </w:t>
            </w:r>
            <w:r w:rsidRPr="008D0765">
              <w:rPr>
                <w:rFonts w:ascii="Times New Roman" w:hAnsi="Times New Roman"/>
                <w:sz w:val="24"/>
                <w:szCs w:val="24"/>
              </w:rPr>
              <w:t>историю освоения государственной террито</w:t>
            </w:r>
            <w:r w:rsidRPr="008D0765">
              <w:rPr>
                <w:rFonts w:ascii="Times New Roman" w:hAnsi="Times New Roman"/>
                <w:sz w:val="24"/>
                <w:szCs w:val="24"/>
              </w:rPr>
              <w:softHyphen/>
              <w:t>рии России, имена иссле</w:t>
            </w:r>
            <w:r w:rsidRPr="008D0765">
              <w:rPr>
                <w:rFonts w:ascii="Times New Roman" w:hAnsi="Times New Roman"/>
                <w:sz w:val="24"/>
                <w:szCs w:val="24"/>
              </w:rPr>
              <w:softHyphen/>
              <w:t>дователей.</w:t>
            </w:r>
          </w:p>
          <w:p w:rsidR="001A603D" w:rsidRPr="008D0765" w:rsidRDefault="001A603D" w:rsidP="00A330C1">
            <w:pPr>
              <w:rPr>
                <w:rFonts w:ascii="Times New Roman" w:hAnsi="Times New Roman" w:cs="Times New Roman"/>
                <w:sz w:val="24"/>
                <w:szCs w:val="24"/>
              </w:rPr>
            </w:pPr>
          </w:p>
        </w:tc>
        <w:tc>
          <w:tcPr>
            <w:tcW w:w="993"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04</w:t>
            </w:r>
            <w:r w:rsidR="001A603D" w:rsidRPr="008D0765">
              <w:rPr>
                <w:rFonts w:ascii="Times New Roman" w:hAnsi="Times New Roman" w:cs="Times New Roman"/>
                <w:sz w:val="24"/>
                <w:szCs w:val="24"/>
              </w:rPr>
              <w:t>.10</w:t>
            </w:r>
          </w:p>
        </w:tc>
        <w:tc>
          <w:tcPr>
            <w:tcW w:w="850"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04</w:t>
            </w:r>
            <w:r w:rsidR="001A603D" w:rsidRPr="008D0765">
              <w:rPr>
                <w:rFonts w:ascii="Times New Roman" w:hAnsi="Times New Roman" w:cs="Times New Roman"/>
                <w:sz w:val="24"/>
                <w:szCs w:val="24"/>
              </w:rPr>
              <w:t>.10</w:t>
            </w:r>
          </w:p>
        </w:tc>
        <w:tc>
          <w:tcPr>
            <w:tcW w:w="851"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06.10</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11</w:t>
            </w:r>
          </w:p>
        </w:tc>
        <w:tc>
          <w:tcPr>
            <w:tcW w:w="2836" w:type="dxa"/>
            <w:gridSpan w:val="4"/>
          </w:tcPr>
          <w:p w:rsidR="001A603D" w:rsidRPr="008D0765" w:rsidRDefault="001A603D" w:rsidP="00310BC2">
            <w:pPr>
              <w:rPr>
                <w:rFonts w:ascii="Times New Roman" w:hAnsi="Times New Roman" w:cs="Times New Roman"/>
                <w:sz w:val="24"/>
                <w:szCs w:val="24"/>
              </w:rPr>
            </w:pPr>
            <w:r w:rsidRPr="008D0765">
              <w:rPr>
                <w:rFonts w:ascii="Times New Roman" w:hAnsi="Times New Roman" w:cs="Times New Roman"/>
                <w:sz w:val="24"/>
                <w:szCs w:val="24"/>
              </w:rPr>
              <w:t>Географические открытия в России в 18-19 вв.</w:t>
            </w:r>
          </w:p>
        </w:tc>
        <w:tc>
          <w:tcPr>
            <w:tcW w:w="3543" w:type="dxa"/>
            <w:gridSpan w:val="2"/>
            <w:vMerge/>
          </w:tcPr>
          <w:p w:rsidR="001A603D" w:rsidRPr="008D0765" w:rsidRDefault="001A603D" w:rsidP="00E02657">
            <w:pPr>
              <w:jc w:val="center"/>
              <w:rPr>
                <w:rFonts w:ascii="Times New Roman" w:hAnsi="Times New Roman" w:cs="Times New Roman"/>
                <w:sz w:val="24"/>
                <w:szCs w:val="24"/>
              </w:rPr>
            </w:pPr>
          </w:p>
        </w:tc>
        <w:tc>
          <w:tcPr>
            <w:tcW w:w="993"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06</w:t>
            </w:r>
            <w:r w:rsidR="001A603D" w:rsidRPr="008D0765">
              <w:rPr>
                <w:rFonts w:ascii="Times New Roman" w:hAnsi="Times New Roman" w:cs="Times New Roman"/>
                <w:sz w:val="24"/>
                <w:szCs w:val="24"/>
              </w:rPr>
              <w:t>.10</w:t>
            </w:r>
          </w:p>
        </w:tc>
        <w:tc>
          <w:tcPr>
            <w:tcW w:w="850"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07</w:t>
            </w:r>
            <w:r w:rsidR="001A603D" w:rsidRPr="008D0765">
              <w:rPr>
                <w:rFonts w:ascii="Times New Roman" w:hAnsi="Times New Roman" w:cs="Times New Roman"/>
                <w:sz w:val="24"/>
                <w:szCs w:val="24"/>
              </w:rPr>
              <w:t>.10</w:t>
            </w:r>
          </w:p>
        </w:tc>
        <w:tc>
          <w:tcPr>
            <w:tcW w:w="851"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07.10</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12</w:t>
            </w:r>
          </w:p>
        </w:tc>
        <w:tc>
          <w:tcPr>
            <w:tcW w:w="2836" w:type="dxa"/>
            <w:gridSpan w:val="4"/>
          </w:tcPr>
          <w:p w:rsidR="001A603D" w:rsidRPr="008D0765" w:rsidRDefault="001A603D" w:rsidP="00310BC2">
            <w:pPr>
              <w:rPr>
                <w:rFonts w:ascii="Times New Roman" w:hAnsi="Times New Roman" w:cs="Times New Roman"/>
                <w:sz w:val="24"/>
                <w:szCs w:val="24"/>
              </w:rPr>
            </w:pPr>
            <w:r w:rsidRPr="008D0765">
              <w:rPr>
                <w:rFonts w:ascii="Times New Roman" w:hAnsi="Times New Roman" w:cs="Times New Roman"/>
                <w:sz w:val="24"/>
                <w:szCs w:val="24"/>
              </w:rPr>
              <w:t>Географические исследования 20 века.</w:t>
            </w:r>
          </w:p>
        </w:tc>
        <w:tc>
          <w:tcPr>
            <w:tcW w:w="3543" w:type="dxa"/>
            <w:gridSpan w:val="2"/>
            <w:vMerge/>
          </w:tcPr>
          <w:p w:rsidR="001A603D" w:rsidRPr="008D0765" w:rsidRDefault="001A603D" w:rsidP="00E02657">
            <w:pPr>
              <w:jc w:val="center"/>
              <w:rPr>
                <w:rFonts w:ascii="Times New Roman" w:hAnsi="Times New Roman" w:cs="Times New Roman"/>
                <w:sz w:val="24"/>
                <w:szCs w:val="24"/>
              </w:rPr>
            </w:pPr>
          </w:p>
        </w:tc>
        <w:tc>
          <w:tcPr>
            <w:tcW w:w="993"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11</w:t>
            </w:r>
            <w:r w:rsidR="001A603D" w:rsidRPr="008D0765">
              <w:rPr>
                <w:rFonts w:ascii="Times New Roman" w:hAnsi="Times New Roman" w:cs="Times New Roman"/>
                <w:sz w:val="24"/>
                <w:szCs w:val="24"/>
              </w:rPr>
              <w:t>.10</w:t>
            </w:r>
          </w:p>
        </w:tc>
        <w:tc>
          <w:tcPr>
            <w:tcW w:w="850"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11</w:t>
            </w:r>
            <w:r w:rsidR="001A603D" w:rsidRPr="008D0765">
              <w:rPr>
                <w:rFonts w:ascii="Times New Roman" w:hAnsi="Times New Roman" w:cs="Times New Roman"/>
                <w:sz w:val="24"/>
                <w:szCs w:val="24"/>
              </w:rPr>
              <w:t>.10</w:t>
            </w:r>
          </w:p>
        </w:tc>
        <w:tc>
          <w:tcPr>
            <w:tcW w:w="851"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13.10</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p>
        </w:tc>
        <w:tc>
          <w:tcPr>
            <w:tcW w:w="2836" w:type="dxa"/>
            <w:gridSpan w:val="4"/>
          </w:tcPr>
          <w:p w:rsidR="001A603D" w:rsidRPr="008D0765" w:rsidRDefault="001A603D" w:rsidP="00310BC2">
            <w:pPr>
              <w:rPr>
                <w:rFonts w:ascii="Times New Roman" w:hAnsi="Times New Roman" w:cs="Times New Roman"/>
                <w:sz w:val="24"/>
                <w:szCs w:val="24"/>
              </w:rPr>
            </w:pPr>
            <w:r w:rsidRPr="008D0765">
              <w:rPr>
                <w:rFonts w:ascii="Times New Roman" w:hAnsi="Times New Roman" w:cs="Times New Roman"/>
                <w:sz w:val="24"/>
                <w:szCs w:val="24"/>
              </w:rPr>
              <w:t>Роль географии в современном мире.</w:t>
            </w:r>
          </w:p>
        </w:tc>
        <w:tc>
          <w:tcPr>
            <w:tcW w:w="3543" w:type="dxa"/>
            <w:gridSpan w:val="2"/>
            <w:vMerge/>
          </w:tcPr>
          <w:p w:rsidR="001A603D" w:rsidRPr="008D0765" w:rsidRDefault="001A603D" w:rsidP="00E02657">
            <w:pPr>
              <w:jc w:val="center"/>
              <w:rPr>
                <w:rFonts w:ascii="Times New Roman" w:hAnsi="Times New Roman" w:cs="Times New Roman"/>
                <w:sz w:val="24"/>
                <w:szCs w:val="24"/>
              </w:rPr>
            </w:pPr>
          </w:p>
        </w:tc>
        <w:tc>
          <w:tcPr>
            <w:tcW w:w="993"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13</w:t>
            </w:r>
            <w:r w:rsidR="001A603D" w:rsidRPr="008D0765">
              <w:rPr>
                <w:rFonts w:ascii="Times New Roman" w:hAnsi="Times New Roman" w:cs="Times New Roman"/>
                <w:sz w:val="24"/>
                <w:szCs w:val="24"/>
              </w:rPr>
              <w:t>.10</w:t>
            </w:r>
          </w:p>
        </w:tc>
        <w:tc>
          <w:tcPr>
            <w:tcW w:w="850"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14</w:t>
            </w:r>
            <w:r w:rsidR="001A603D" w:rsidRPr="008D0765">
              <w:rPr>
                <w:rFonts w:ascii="Times New Roman" w:hAnsi="Times New Roman" w:cs="Times New Roman"/>
                <w:sz w:val="24"/>
                <w:szCs w:val="24"/>
              </w:rPr>
              <w:t>.10</w:t>
            </w:r>
          </w:p>
        </w:tc>
        <w:tc>
          <w:tcPr>
            <w:tcW w:w="851"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14.10</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14</w:t>
            </w:r>
          </w:p>
        </w:tc>
        <w:tc>
          <w:tcPr>
            <w:tcW w:w="2836" w:type="dxa"/>
            <w:gridSpan w:val="4"/>
          </w:tcPr>
          <w:p w:rsidR="001A603D" w:rsidRPr="008D0765" w:rsidRDefault="001A603D" w:rsidP="00310BC2">
            <w:pPr>
              <w:rPr>
                <w:rFonts w:ascii="Times New Roman" w:eastAsia="Times New Roman" w:hAnsi="Times New Roman" w:cs="Times New Roman"/>
                <w:sz w:val="24"/>
                <w:szCs w:val="24"/>
              </w:rPr>
            </w:pPr>
            <w:r w:rsidRPr="008D0765">
              <w:rPr>
                <w:rFonts w:ascii="Times New Roman" w:eastAsia="Times New Roman" w:hAnsi="Times New Roman" w:cs="Times New Roman"/>
                <w:sz w:val="24"/>
                <w:szCs w:val="24"/>
              </w:rPr>
              <w:t xml:space="preserve">Геологическое летоисчисление и геологическая карта. </w:t>
            </w:r>
          </w:p>
        </w:tc>
        <w:tc>
          <w:tcPr>
            <w:tcW w:w="3543" w:type="dxa"/>
            <w:gridSpan w:val="2"/>
            <w:vMerge w:val="restart"/>
          </w:tcPr>
          <w:p w:rsidR="001A603D" w:rsidRPr="008D0765" w:rsidRDefault="001A603D" w:rsidP="009412EB">
            <w:pPr>
              <w:spacing w:line="240" w:lineRule="auto"/>
              <w:rPr>
                <w:rFonts w:ascii="Times New Roman" w:hAnsi="Times New Roman" w:cs="Times New Roman"/>
                <w:sz w:val="24"/>
                <w:szCs w:val="24"/>
              </w:rPr>
            </w:pPr>
            <w:r w:rsidRPr="008D0765">
              <w:rPr>
                <w:rFonts w:ascii="Times New Roman" w:hAnsi="Times New Roman" w:cs="Times New Roman"/>
                <w:sz w:val="24"/>
                <w:szCs w:val="24"/>
              </w:rPr>
              <w:t xml:space="preserve"> Выявлять взаимосвязи тектонических структур и форм рельефа, полезных ископаемых на основе сопоставления карт;</w:t>
            </w:r>
          </w:p>
          <w:p w:rsidR="001A603D" w:rsidRPr="008D0765" w:rsidRDefault="001A603D" w:rsidP="009412EB">
            <w:pPr>
              <w:spacing w:line="240" w:lineRule="auto"/>
              <w:rPr>
                <w:rFonts w:ascii="Times New Roman" w:hAnsi="Times New Roman" w:cs="Times New Roman"/>
                <w:sz w:val="24"/>
                <w:szCs w:val="24"/>
              </w:rPr>
            </w:pPr>
            <w:r w:rsidRPr="008D0765">
              <w:rPr>
                <w:rFonts w:ascii="Times New Roman" w:hAnsi="Times New Roman" w:cs="Times New Roman"/>
                <w:sz w:val="24"/>
                <w:szCs w:val="24"/>
              </w:rPr>
              <w:t>Показывать на карте основные формы рельефа;</w:t>
            </w:r>
          </w:p>
          <w:p w:rsidR="001A603D" w:rsidRPr="008D0765" w:rsidRDefault="001A603D" w:rsidP="00BE114E">
            <w:pPr>
              <w:rPr>
                <w:rFonts w:ascii="Times New Roman" w:hAnsi="Times New Roman" w:cs="Times New Roman"/>
                <w:sz w:val="24"/>
                <w:szCs w:val="24"/>
              </w:rPr>
            </w:pPr>
            <w:r w:rsidRPr="008D0765">
              <w:rPr>
                <w:rFonts w:ascii="Times New Roman" w:hAnsi="Times New Roman" w:cs="Times New Roman"/>
                <w:sz w:val="24"/>
                <w:szCs w:val="24"/>
              </w:rPr>
              <w:t>Выявлять особенности рельефа страны; наносить их на контурную карту; Оценивать природные условия и ресурсы России;</w:t>
            </w:r>
          </w:p>
        </w:tc>
        <w:tc>
          <w:tcPr>
            <w:tcW w:w="993"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18</w:t>
            </w:r>
            <w:r w:rsidR="001A603D" w:rsidRPr="008D0765">
              <w:rPr>
                <w:rFonts w:ascii="Times New Roman" w:hAnsi="Times New Roman" w:cs="Times New Roman"/>
                <w:sz w:val="24"/>
                <w:szCs w:val="24"/>
              </w:rPr>
              <w:t>.10</w:t>
            </w:r>
          </w:p>
        </w:tc>
        <w:tc>
          <w:tcPr>
            <w:tcW w:w="850"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18</w:t>
            </w:r>
            <w:r w:rsidR="001A603D" w:rsidRPr="008D0765">
              <w:rPr>
                <w:rFonts w:ascii="Times New Roman" w:hAnsi="Times New Roman" w:cs="Times New Roman"/>
                <w:sz w:val="24"/>
                <w:szCs w:val="24"/>
              </w:rPr>
              <w:t>.10</w:t>
            </w:r>
          </w:p>
        </w:tc>
        <w:tc>
          <w:tcPr>
            <w:tcW w:w="851"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20.10</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15</w:t>
            </w:r>
          </w:p>
        </w:tc>
        <w:tc>
          <w:tcPr>
            <w:tcW w:w="2836" w:type="dxa"/>
            <w:gridSpan w:val="4"/>
          </w:tcPr>
          <w:p w:rsidR="001A603D" w:rsidRPr="008D0765" w:rsidRDefault="001A603D" w:rsidP="00310BC2">
            <w:pPr>
              <w:rPr>
                <w:rFonts w:ascii="Times New Roman" w:eastAsia="Times New Roman" w:hAnsi="Times New Roman" w:cs="Times New Roman"/>
                <w:sz w:val="24"/>
                <w:szCs w:val="24"/>
              </w:rPr>
            </w:pPr>
            <w:r w:rsidRPr="008D0765">
              <w:rPr>
                <w:rFonts w:ascii="Times New Roman" w:eastAsia="Times New Roman" w:hAnsi="Times New Roman" w:cs="Times New Roman"/>
                <w:sz w:val="24"/>
                <w:szCs w:val="24"/>
              </w:rPr>
              <w:t>Тектоническое строение территории.</w:t>
            </w:r>
          </w:p>
        </w:tc>
        <w:tc>
          <w:tcPr>
            <w:tcW w:w="3543" w:type="dxa"/>
            <w:gridSpan w:val="2"/>
            <w:vMerge/>
          </w:tcPr>
          <w:p w:rsidR="001A603D" w:rsidRPr="008D0765" w:rsidRDefault="001A603D" w:rsidP="00E02657">
            <w:pPr>
              <w:jc w:val="center"/>
              <w:rPr>
                <w:rFonts w:ascii="Times New Roman" w:hAnsi="Times New Roman" w:cs="Times New Roman"/>
                <w:sz w:val="24"/>
                <w:szCs w:val="24"/>
              </w:rPr>
            </w:pPr>
          </w:p>
        </w:tc>
        <w:tc>
          <w:tcPr>
            <w:tcW w:w="993"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20</w:t>
            </w:r>
            <w:r w:rsidR="001A603D" w:rsidRPr="008D0765">
              <w:rPr>
                <w:rFonts w:ascii="Times New Roman" w:hAnsi="Times New Roman" w:cs="Times New Roman"/>
                <w:sz w:val="24"/>
                <w:szCs w:val="24"/>
              </w:rPr>
              <w:t>.10</w:t>
            </w:r>
          </w:p>
        </w:tc>
        <w:tc>
          <w:tcPr>
            <w:tcW w:w="850"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21</w:t>
            </w:r>
            <w:r w:rsidR="001A603D" w:rsidRPr="008D0765">
              <w:rPr>
                <w:rFonts w:ascii="Times New Roman" w:hAnsi="Times New Roman" w:cs="Times New Roman"/>
                <w:sz w:val="24"/>
                <w:szCs w:val="24"/>
              </w:rPr>
              <w:t>.10</w:t>
            </w:r>
          </w:p>
        </w:tc>
        <w:tc>
          <w:tcPr>
            <w:tcW w:w="851"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21.10</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16</w:t>
            </w:r>
          </w:p>
        </w:tc>
        <w:tc>
          <w:tcPr>
            <w:tcW w:w="2836" w:type="dxa"/>
            <w:gridSpan w:val="4"/>
          </w:tcPr>
          <w:p w:rsidR="001A603D" w:rsidRPr="008D0765" w:rsidRDefault="001A603D" w:rsidP="00310BC2">
            <w:pPr>
              <w:rPr>
                <w:rFonts w:ascii="Times New Roman" w:eastAsia="Times New Roman" w:hAnsi="Times New Roman" w:cs="Times New Roman"/>
                <w:sz w:val="24"/>
                <w:szCs w:val="24"/>
              </w:rPr>
            </w:pPr>
            <w:r w:rsidRPr="008D0765">
              <w:rPr>
                <w:rFonts w:ascii="Times New Roman" w:eastAsia="Times New Roman" w:hAnsi="Times New Roman" w:cs="Times New Roman"/>
                <w:sz w:val="24"/>
                <w:szCs w:val="24"/>
              </w:rPr>
              <w:t>Общие черты рельефа.</w:t>
            </w:r>
          </w:p>
        </w:tc>
        <w:tc>
          <w:tcPr>
            <w:tcW w:w="3543" w:type="dxa"/>
            <w:gridSpan w:val="2"/>
            <w:vMerge/>
          </w:tcPr>
          <w:p w:rsidR="001A603D" w:rsidRPr="008D0765" w:rsidRDefault="001A603D" w:rsidP="00E02657">
            <w:pPr>
              <w:jc w:val="center"/>
              <w:rPr>
                <w:rFonts w:ascii="Times New Roman" w:hAnsi="Times New Roman" w:cs="Times New Roman"/>
                <w:sz w:val="24"/>
                <w:szCs w:val="24"/>
              </w:rPr>
            </w:pPr>
          </w:p>
        </w:tc>
        <w:tc>
          <w:tcPr>
            <w:tcW w:w="993"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25</w:t>
            </w:r>
            <w:r w:rsidR="001A603D" w:rsidRPr="008D0765">
              <w:rPr>
                <w:rFonts w:ascii="Times New Roman" w:hAnsi="Times New Roman" w:cs="Times New Roman"/>
                <w:sz w:val="24"/>
                <w:szCs w:val="24"/>
              </w:rPr>
              <w:t>.10</w:t>
            </w:r>
          </w:p>
        </w:tc>
        <w:tc>
          <w:tcPr>
            <w:tcW w:w="850"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25</w:t>
            </w:r>
            <w:r w:rsidR="001A603D" w:rsidRPr="008D0765">
              <w:rPr>
                <w:rFonts w:ascii="Times New Roman" w:hAnsi="Times New Roman" w:cs="Times New Roman"/>
                <w:sz w:val="24"/>
                <w:szCs w:val="24"/>
              </w:rPr>
              <w:t>.10</w:t>
            </w:r>
          </w:p>
        </w:tc>
        <w:tc>
          <w:tcPr>
            <w:tcW w:w="851"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27.10</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17</w:t>
            </w:r>
          </w:p>
        </w:tc>
        <w:tc>
          <w:tcPr>
            <w:tcW w:w="2836" w:type="dxa"/>
            <w:gridSpan w:val="4"/>
          </w:tcPr>
          <w:p w:rsidR="001A603D" w:rsidRPr="008D0765" w:rsidRDefault="001A603D" w:rsidP="009412EB">
            <w:pPr>
              <w:rPr>
                <w:rFonts w:ascii="Times New Roman" w:hAnsi="Times New Roman" w:cs="Times New Roman"/>
                <w:b/>
                <w:sz w:val="24"/>
                <w:szCs w:val="24"/>
              </w:rPr>
            </w:pPr>
            <w:r w:rsidRPr="008D0765">
              <w:rPr>
                <w:rFonts w:ascii="Times New Roman" w:eastAsia="Times New Roman" w:hAnsi="Times New Roman" w:cs="Times New Roman"/>
                <w:sz w:val="24"/>
                <w:szCs w:val="24"/>
              </w:rPr>
              <w:t xml:space="preserve">Литосфера и человек. </w:t>
            </w:r>
          </w:p>
        </w:tc>
        <w:tc>
          <w:tcPr>
            <w:tcW w:w="3543" w:type="dxa"/>
            <w:gridSpan w:val="2"/>
            <w:vMerge/>
          </w:tcPr>
          <w:p w:rsidR="001A603D" w:rsidRPr="008D0765" w:rsidRDefault="001A603D" w:rsidP="00E02657">
            <w:pPr>
              <w:jc w:val="center"/>
              <w:rPr>
                <w:rFonts w:ascii="Times New Roman" w:hAnsi="Times New Roman" w:cs="Times New Roman"/>
                <w:sz w:val="24"/>
                <w:szCs w:val="24"/>
              </w:rPr>
            </w:pPr>
          </w:p>
        </w:tc>
        <w:tc>
          <w:tcPr>
            <w:tcW w:w="993"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27</w:t>
            </w:r>
            <w:r w:rsidR="001A603D" w:rsidRPr="008D0765">
              <w:rPr>
                <w:rFonts w:ascii="Times New Roman" w:hAnsi="Times New Roman" w:cs="Times New Roman"/>
                <w:sz w:val="24"/>
                <w:szCs w:val="24"/>
              </w:rPr>
              <w:t>.10</w:t>
            </w:r>
          </w:p>
        </w:tc>
        <w:tc>
          <w:tcPr>
            <w:tcW w:w="850" w:type="dxa"/>
          </w:tcPr>
          <w:p w:rsidR="001A603D" w:rsidRPr="008D0765" w:rsidRDefault="00F13DAC" w:rsidP="00E02657">
            <w:pPr>
              <w:jc w:val="center"/>
              <w:rPr>
                <w:rFonts w:ascii="Times New Roman" w:hAnsi="Times New Roman" w:cs="Times New Roman"/>
                <w:sz w:val="24"/>
                <w:szCs w:val="24"/>
              </w:rPr>
            </w:pPr>
            <w:r>
              <w:rPr>
                <w:rFonts w:ascii="Times New Roman" w:hAnsi="Times New Roman" w:cs="Times New Roman"/>
                <w:sz w:val="24"/>
                <w:szCs w:val="24"/>
              </w:rPr>
              <w:t>28</w:t>
            </w:r>
            <w:r w:rsidR="001A603D" w:rsidRPr="008D0765">
              <w:rPr>
                <w:rFonts w:ascii="Times New Roman" w:hAnsi="Times New Roman" w:cs="Times New Roman"/>
                <w:sz w:val="24"/>
                <w:szCs w:val="24"/>
              </w:rPr>
              <w:t>.10</w:t>
            </w:r>
          </w:p>
        </w:tc>
        <w:tc>
          <w:tcPr>
            <w:tcW w:w="851"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28.10</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18</w:t>
            </w:r>
          </w:p>
        </w:tc>
        <w:tc>
          <w:tcPr>
            <w:tcW w:w="2836" w:type="dxa"/>
            <w:gridSpan w:val="4"/>
          </w:tcPr>
          <w:p w:rsidR="001A603D" w:rsidRPr="008D0765" w:rsidRDefault="001A603D" w:rsidP="009412EB">
            <w:pPr>
              <w:rPr>
                <w:rFonts w:ascii="Times New Roman" w:hAnsi="Times New Roman" w:cs="Times New Roman"/>
                <w:sz w:val="24"/>
                <w:szCs w:val="24"/>
              </w:rPr>
            </w:pPr>
            <w:r w:rsidRPr="008D0765">
              <w:rPr>
                <w:rFonts w:ascii="Times New Roman" w:hAnsi="Times New Roman" w:cs="Times New Roman"/>
                <w:b/>
                <w:sz w:val="24"/>
                <w:szCs w:val="24"/>
              </w:rPr>
              <w:t>Практическая работа №3:</w:t>
            </w:r>
            <w:r w:rsidRPr="008D0765">
              <w:rPr>
                <w:rFonts w:ascii="Times New Roman" w:hAnsi="Times New Roman" w:cs="Times New Roman"/>
                <w:sz w:val="24"/>
                <w:szCs w:val="24"/>
              </w:rPr>
              <w:t xml:space="preserve"> « Объяснение зависимости расположения крупных форм рельефа и месторождений полезных ископаемых от строения земной коры». </w:t>
            </w:r>
          </w:p>
        </w:tc>
        <w:tc>
          <w:tcPr>
            <w:tcW w:w="3543" w:type="dxa"/>
            <w:gridSpan w:val="2"/>
            <w:vMerge/>
          </w:tcPr>
          <w:p w:rsidR="001A603D" w:rsidRPr="008D0765" w:rsidRDefault="001A603D" w:rsidP="00E02657">
            <w:pPr>
              <w:jc w:val="center"/>
              <w:rPr>
                <w:rFonts w:ascii="Times New Roman" w:hAnsi="Times New Roman" w:cs="Times New Roman"/>
                <w:sz w:val="24"/>
                <w:szCs w:val="24"/>
              </w:rPr>
            </w:pPr>
          </w:p>
        </w:tc>
        <w:tc>
          <w:tcPr>
            <w:tcW w:w="993"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08.11</w:t>
            </w:r>
          </w:p>
        </w:tc>
        <w:tc>
          <w:tcPr>
            <w:tcW w:w="850"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08.11</w:t>
            </w:r>
          </w:p>
        </w:tc>
        <w:tc>
          <w:tcPr>
            <w:tcW w:w="851"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10.11</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Height w:val="1080"/>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19</w:t>
            </w:r>
          </w:p>
        </w:tc>
        <w:tc>
          <w:tcPr>
            <w:tcW w:w="2836" w:type="dxa"/>
            <w:gridSpan w:val="4"/>
          </w:tcPr>
          <w:p w:rsidR="001A603D" w:rsidRPr="008D0765" w:rsidRDefault="001A603D" w:rsidP="00310BC2">
            <w:pPr>
              <w:rPr>
                <w:rFonts w:ascii="Times New Roman" w:hAnsi="Times New Roman" w:cs="Times New Roman"/>
                <w:sz w:val="24"/>
                <w:szCs w:val="24"/>
              </w:rPr>
            </w:pPr>
            <w:r w:rsidRPr="008D0765">
              <w:rPr>
                <w:rFonts w:ascii="Times New Roman" w:hAnsi="Times New Roman" w:cs="Times New Roman"/>
                <w:sz w:val="24"/>
                <w:szCs w:val="24"/>
              </w:rPr>
              <w:t>Факторы, определяющие климат России</w:t>
            </w:r>
          </w:p>
        </w:tc>
        <w:tc>
          <w:tcPr>
            <w:tcW w:w="3543" w:type="dxa"/>
            <w:gridSpan w:val="2"/>
            <w:vMerge w:val="restart"/>
          </w:tcPr>
          <w:p w:rsidR="001A603D" w:rsidRPr="008D0765" w:rsidRDefault="001A603D" w:rsidP="00AC5427">
            <w:pPr>
              <w:spacing w:line="240" w:lineRule="auto"/>
              <w:rPr>
                <w:rFonts w:ascii="Times New Roman" w:hAnsi="Times New Roman" w:cs="Times New Roman"/>
                <w:sz w:val="24"/>
                <w:szCs w:val="24"/>
              </w:rPr>
            </w:pPr>
            <w:r w:rsidRPr="008D0765">
              <w:rPr>
                <w:rFonts w:ascii="Times New Roman" w:hAnsi="Times New Roman" w:cs="Times New Roman"/>
                <w:sz w:val="24"/>
                <w:szCs w:val="24"/>
              </w:rPr>
              <w:t>Определять, как рельеф и  климат влияет на жизнь людей;</w:t>
            </w:r>
          </w:p>
          <w:p w:rsidR="001A603D" w:rsidRPr="008D0765" w:rsidRDefault="001A603D" w:rsidP="00AC5427">
            <w:pPr>
              <w:spacing w:line="240" w:lineRule="auto"/>
              <w:rPr>
                <w:rFonts w:ascii="Times New Roman" w:hAnsi="Times New Roman" w:cs="Times New Roman"/>
                <w:sz w:val="24"/>
                <w:szCs w:val="24"/>
              </w:rPr>
            </w:pPr>
            <w:r w:rsidRPr="008D0765">
              <w:rPr>
                <w:rFonts w:ascii="Times New Roman" w:hAnsi="Times New Roman" w:cs="Times New Roman"/>
                <w:sz w:val="24"/>
                <w:szCs w:val="24"/>
              </w:rPr>
              <w:t>Приводить примеры изменений в рельефе и климате  под влиянием различных факторов;</w:t>
            </w:r>
          </w:p>
          <w:p w:rsidR="001A603D" w:rsidRPr="008D0765" w:rsidRDefault="001A603D" w:rsidP="00852610">
            <w:pPr>
              <w:pStyle w:val="af"/>
              <w:rPr>
                <w:rFonts w:ascii="Times New Roman" w:hAnsi="Times New Roman"/>
                <w:sz w:val="24"/>
                <w:szCs w:val="24"/>
              </w:rPr>
            </w:pPr>
            <w:r w:rsidRPr="008D0765">
              <w:rPr>
                <w:rStyle w:val="af1"/>
                <w:rFonts w:eastAsia="Calibri"/>
                <w:sz w:val="24"/>
                <w:szCs w:val="24"/>
              </w:rPr>
              <w:t>Объясняют</w:t>
            </w:r>
            <w:r w:rsidRPr="008D0765">
              <w:rPr>
                <w:rFonts w:ascii="Times New Roman" w:hAnsi="Times New Roman"/>
                <w:sz w:val="24"/>
                <w:szCs w:val="24"/>
              </w:rPr>
              <w:t xml:space="preserve"> причины об</w:t>
            </w:r>
            <w:r w:rsidRPr="008D0765">
              <w:rPr>
                <w:rFonts w:ascii="Times New Roman" w:hAnsi="Times New Roman"/>
                <w:sz w:val="24"/>
                <w:szCs w:val="24"/>
              </w:rPr>
              <w:softHyphen/>
              <w:t>разования циклонов и ан</w:t>
            </w:r>
            <w:r w:rsidRPr="008D0765">
              <w:rPr>
                <w:rFonts w:ascii="Times New Roman" w:hAnsi="Times New Roman"/>
                <w:sz w:val="24"/>
                <w:szCs w:val="24"/>
              </w:rPr>
              <w:softHyphen/>
              <w:t>тициклонов</w:t>
            </w:r>
          </w:p>
          <w:p w:rsidR="001A603D" w:rsidRPr="008D0765" w:rsidRDefault="001A603D" w:rsidP="00852610">
            <w:pPr>
              <w:pStyle w:val="af"/>
              <w:rPr>
                <w:rFonts w:ascii="Times New Roman" w:hAnsi="Times New Roman"/>
                <w:sz w:val="24"/>
                <w:szCs w:val="24"/>
              </w:rPr>
            </w:pPr>
            <w:r w:rsidRPr="008D0765">
              <w:rPr>
                <w:rStyle w:val="af1"/>
                <w:rFonts w:eastAsia="Calibri"/>
                <w:sz w:val="24"/>
                <w:szCs w:val="24"/>
              </w:rPr>
              <w:t>Составляют</w:t>
            </w:r>
            <w:r w:rsidRPr="008D0765">
              <w:rPr>
                <w:rFonts w:ascii="Times New Roman" w:hAnsi="Times New Roman"/>
                <w:sz w:val="24"/>
                <w:szCs w:val="24"/>
              </w:rPr>
              <w:t xml:space="preserve"> краткую гео</w:t>
            </w:r>
            <w:r w:rsidRPr="008D0765">
              <w:rPr>
                <w:rFonts w:ascii="Times New Roman" w:hAnsi="Times New Roman"/>
                <w:sz w:val="24"/>
                <w:szCs w:val="24"/>
              </w:rPr>
              <w:softHyphen/>
              <w:t>графическую характери</w:t>
            </w:r>
            <w:r w:rsidRPr="008D0765">
              <w:rPr>
                <w:rFonts w:ascii="Times New Roman" w:hAnsi="Times New Roman"/>
                <w:sz w:val="24"/>
                <w:szCs w:val="24"/>
              </w:rPr>
              <w:softHyphen/>
              <w:t>стику климата территории на основе разнообразных источников географиче</w:t>
            </w:r>
            <w:r w:rsidRPr="008D0765">
              <w:rPr>
                <w:rFonts w:ascii="Times New Roman" w:hAnsi="Times New Roman"/>
                <w:sz w:val="24"/>
                <w:szCs w:val="24"/>
              </w:rPr>
              <w:softHyphen/>
              <w:t xml:space="preserve">ской информации. </w:t>
            </w:r>
            <w:r w:rsidRPr="008D0765">
              <w:rPr>
                <w:rStyle w:val="af1"/>
                <w:rFonts w:eastAsia="Calibri"/>
                <w:sz w:val="24"/>
                <w:szCs w:val="24"/>
              </w:rPr>
              <w:t>Приводить примеры</w:t>
            </w:r>
            <w:r w:rsidRPr="008D0765">
              <w:rPr>
                <w:rFonts w:ascii="Times New Roman" w:hAnsi="Times New Roman"/>
                <w:sz w:val="24"/>
                <w:szCs w:val="24"/>
              </w:rPr>
              <w:t xml:space="preserve"> адап</w:t>
            </w:r>
            <w:r w:rsidRPr="008D0765">
              <w:rPr>
                <w:rFonts w:ascii="Times New Roman" w:hAnsi="Times New Roman"/>
                <w:sz w:val="24"/>
                <w:szCs w:val="24"/>
              </w:rPr>
              <w:softHyphen/>
              <w:t>тации человека к услови</w:t>
            </w:r>
            <w:r w:rsidRPr="008D0765">
              <w:rPr>
                <w:rFonts w:ascii="Times New Roman" w:hAnsi="Times New Roman"/>
                <w:sz w:val="24"/>
                <w:szCs w:val="24"/>
              </w:rPr>
              <w:softHyphen/>
              <w:t>ям окружающей среды</w:t>
            </w:r>
          </w:p>
          <w:p w:rsidR="001A603D" w:rsidRPr="008D0765" w:rsidRDefault="001A603D" w:rsidP="00852610">
            <w:pPr>
              <w:pStyle w:val="af"/>
              <w:jc w:val="left"/>
              <w:rPr>
                <w:rFonts w:ascii="Times New Roman" w:hAnsi="Times New Roman"/>
                <w:sz w:val="24"/>
                <w:szCs w:val="24"/>
              </w:rPr>
            </w:pPr>
            <w:r w:rsidRPr="008D0765">
              <w:rPr>
                <w:rFonts w:ascii="Times New Roman" w:hAnsi="Times New Roman"/>
                <w:sz w:val="24"/>
                <w:szCs w:val="24"/>
              </w:rPr>
              <w:t>Находить приме</w:t>
            </w:r>
            <w:r w:rsidRPr="008D0765">
              <w:rPr>
                <w:rFonts w:ascii="Times New Roman" w:hAnsi="Times New Roman"/>
                <w:sz w:val="24"/>
                <w:szCs w:val="24"/>
              </w:rPr>
              <w:softHyphen/>
              <w:t>нение геоинформации, включая карты, СМИ, ре</w:t>
            </w:r>
            <w:r w:rsidRPr="008D0765">
              <w:rPr>
                <w:rFonts w:ascii="Times New Roman" w:hAnsi="Times New Roman"/>
                <w:sz w:val="24"/>
                <w:szCs w:val="24"/>
              </w:rPr>
              <w:softHyphen/>
              <w:t>сурсы Интернета</w:t>
            </w:r>
          </w:p>
          <w:p w:rsidR="001A603D" w:rsidRPr="008D0765" w:rsidRDefault="001A603D" w:rsidP="00A330C1">
            <w:pPr>
              <w:rPr>
                <w:rFonts w:ascii="Times New Roman" w:hAnsi="Times New Roman" w:cs="Times New Roman"/>
                <w:sz w:val="24"/>
                <w:szCs w:val="24"/>
              </w:rPr>
            </w:pPr>
          </w:p>
        </w:tc>
        <w:tc>
          <w:tcPr>
            <w:tcW w:w="993"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10</w:t>
            </w:r>
            <w:r w:rsidR="001A603D" w:rsidRPr="008D0765">
              <w:rPr>
                <w:rFonts w:ascii="Times New Roman" w:hAnsi="Times New Roman" w:cs="Times New Roman"/>
                <w:sz w:val="24"/>
                <w:szCs w:val="24"/>
              </w:rPr>
              <w:t>.11</w:t>
            </w:r>
          </w:p>
        </w:tc>
        <w:tc>
          <w:tcPr>
            <w:tcW w:w="850"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11</w:t>
            </w:r>
            <w:r w:rsidR="001A603D" w:rsidRPr="008D0765">
              <w:rPr>
                <w:rFonts w:ascii="Times New Roman" w:hAnsi="Times New Roman" w:cs="Times New Roman"/>
                <w:sz w:val="24"/>
                <w:szCs w:val="24"/>
              </w:rPr>
              <w:t>.11</w:t>
            </w:r>
          </w:p>
        </w:tc>
        <w:tc>
          <w:tcPr>
            <w:tcW w:w="851"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11.11</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20</w:t>
            </w:r>
          </w:p>
        </w:tc>
        <w:tc>
          <w:tcPr>
            <w:tcW w:w="2836" w:type="dxa"/>
            <w:gridSpan w:val="4"/>
          </w:tcPr>
          <w:p w:rsidR="001A603D" w:rsidRPr="008D0765" w:rsidRDefault="001A603D" w:rsidP="00310BC2">
            <w:pPr>
              <w:rPr>
                <w:rFonts w:ascii="Times New Roman" w:hAnsi="Times New Roman" w:cs="Times New Roman"/>
                <w:sz w:val="24"/>
                <w:szCs w:val="24"/>
              </w:rPr>
            </w:pPr>
            <w:r w:rsidRPr="008D0765">
              <w:rPr>
                <w:rFonts w:ascii="Times New Roman" w:hAnsi="Times New Roman" w:cs="Times New Roman"/>
                <w:sz w:val="24"/>
                <w:szCs w:val="24"/>
              </w:rPr>
              <w:t>Распределение тепла и влаги на территории России.</w:t>
            </w:r>
          </w:p>
        </w:tc>
        <w:tc>
          <w:tcPr>
            <w:tcW w:w="3543" w:type="dxa"/>
            <w:gridSpan w:val="2"/>
            <w:vMerge/>
          </w:tcPr>
          <w:p w:rsidR="001A603D" w:rsidRPr="008D0765" w:rsidRDefault="001A603D" w:rsidP="00A330C1">
            <w:pPr>
              <w:rPr>
                <w:rFonts w:ascii="Times New Roman" w:hAnsi="Times New Roman" w:cs="Times New Roman"/>
                <w:sz w:val="24"/>
                <w:szCs w:val="24"/>
              </w:rPr>
            </w:pPr>
          </w:p>
        </w:tc>
        <w:tc>
          <w:tcPr>
            <w:tcW w:w="993"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15</w:t>
            </w:r>
            <w:r w:rsidR="001A603D" w:rsidRPr="008D0765">
              <w:rPr>
                <w:rFonts w:ascii="Times New Roman" w:hAnsi="Times New Roman" w:cs="Times New Roman"/>
                <w:sz w:val="24"/>
                <w:szCs w:val="24"/>
              </w:rPr>
              <w:t>.11</w:t>
            </w:r>
          </w:p>
        </w:tc>
        <w:tc>
          <w:tcPr>
            <w:tcW w:w="850"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15</w:t>
            </w:r>
            <w:r w:rsidR="001A603D" w:rsidRPr="008D0765">
              <w:rPr>
                <w:rFonts w:ascii="Times New Roman" w:hAnsi="Times New Roman" w:cs="Times New Roman"/>
                <w:sz w:val="24"/>
                <w:szCs w:val="24"/>
              </w:rPr>
              <w:t>.11</w:t>
            </w:r>
          </w:p>
        </w:tc>
        <w:tc>
          <w:tcPr>
            <w:tcW w:w="851"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17.11</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21</w:t>
            </w:r>
          </w:p>
        </w:tc>
        <w:tc>
          <w:tcPr>
            <w:tcW w:w="2836" w:type="dxa"/>
            <w:gridSpan w:val="4"/>
          </w:tcPr>
          <w:p w:rsidR="001A603D" w:rsidRPr="008D0765" w:rsidRDefault="001A603D" w:rsidP="00AC5427">
            <w:pPr>
              <w:rPr>
                <w:rFonts w:ascii="Times New Roman" w:hAnsi="Times New Roman" w:cs="Times New Roman"/>
                <w:sz w:val="24"/>
                <w:szCs w:val="24"/>
              </w:rPr>
            </w:pPr>
            <w:r w:rsidRPr="008D0765">
              <w:rPr>
                <w:rFonts w:ascii="Times New Roman" w:hAnsi="Times New Roman" w:cs="Times New Roman"/>
                <w:b/>
                <w:sz w:val="24"/>
                <w:szCs w:val="24"/>
              </w:rPr>
              <w:t>Практическая работа №4:</w:t>
            </w:r>
            <w:r w:rsidRPr="008D0765">
              <w:rPr>
                <w:rFonts w:ascii="Times New Roman" w:hAnsi="Times New Roman" w:cs="Times New Roman"/>
                <w:sz w:val="24"/>
                <w:szCs w:val="24"/>
              </w:rPr>
              <w:t xml:space="preserve"> Определение по картам закономерностей распределения солнечной радиации, выявление особенностей распределения средних температур января и июля, годового количества осадков на территории нашей страны».</w:t>
            </w:r>
          </w:p>
        </w:tc>
        <w:tc>
          <w:tcPr>
            <w:tcW w:w="3543" w:type="dxa"/>
            <w:gridSpan w:val="2"/>
            <w:vMerge/>
          </w:tcPr>
          <w:p w:rsidR="001A603D" w:rsidRPr="008D0765" w:rsidRDefault="001A603D" w:rsidP="00A330C1">
            <w:pPr>
              <w:rPr>
                <w:rFonts w:ascii="Times New Roman" w:hAnsi="Times New Roman" w:cs="Times New Roman"/>
                <w:sz w:val="24"/>
                <w:szCs w:val="24"/>
              </w:rPr>
            </w:pPr>
          </w:p>
        </w:tc>
        <w:tc>
          <w:tcPr>
            <w:tcW w:w="993"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17</w:t>
            </w:r>
            <w:r w:rsidR="001A603D" w:rsidRPr="008D0765">
              <w:rPr>
                <w:rFonts w:ascii="Times New Roman" w:hAnsi="Times New Roman" w:cs="Times New Roman"/>
                <w:sz w:val="24"/>
                <w:szCs w:val="24"/>
              </w:rPr>
              <w:t>.11</w:t>
            </w:r>
          </w:p>
        </w:tc>
        <w:tc>
          <w:tcPr>
            <w:tcW w:w="850"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18</w:t>
            </w:r>
            <w:r w:rsidR="001A603D" w:rsidRPr="008D0765">
              <w:rPr>
                <w:rFonts w:ascii="Times New Roman" w:hAnsi="Times New Roman" w:cs="Times New Roman"/>
                <w:sz w:val="24"/>
                <w:szCs w:val="24"/>
              </w:rPr>
              <w:t>.11</w:t>
            </w:r>
          </w:p>
        </w:tc>
        <w:tc>
          <w:tcPr>
            <w:tcW w:w="851"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18.11</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22</w:t>
            </w:r>
          </w:p>
        </w:tc>
        <w:tc>
          <w:tcPr>
            <w:tcW w:w="2836" w:type="dxa"/>
            <w:gridSpan w:val="4"/>
          </w:tcPr>
          <w:p w:rsidR="001A603D" w:rsidRPr="008D0765" w:rsidRDefault="001A603D" w:rsidP="00615054">
            <w:pPr>
              <w:rPr>
                <w:rFonts w:ascii="Times New Roman" w:hAnsi="Times New Roman" w:cs="Times New Roman"/>
                <w:sz w:val="24"/>
                <w:szCs w:val="24"/>
              </w:rPr>
            </w:pPr>
            <w:r w:rsidRPr="008D0765">
              <w:rPr>
                <w:rFonts w:ascii="Times New Roman" w:hAnsi="Times New Roman" w:cs="Times New Roman"/>
                <w:sz w:val="24"/>
                <w:szCs w:val="24"/>
              </w:rPr>
              <w:t>Климаты России.</w:t>
            </w:r>
          </w:p>
        </w:tc>
        <w:tc>
          <w:tcPr>
            <w:tcW w:w="3543" w:type="dxa"/>
            <w:gridSpan w:val="2"/>
            <w:vMerge/>
          </w:tcPr>
          <w:p w:rsidR="001A603D" w:rsidRPr="008D0765" w:rsidRDefault="001A603D" w:rsidP="00A330C1">
            <w:pPr>
              <w:rPr>
                <w:rFonts w:ascii="Times New Roman" w:hAnsi="Times New Roman" w:cs="Times New Roman"/>
                <w:sz w:val="24"/>
                <w:szCs w:val="24"/>
              </w:rPr>
            </w:pPr>
          </w:p>
        </w:tc>
        <w:tc>
          <w:tcPr>
            <w:tcW w:w="993"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22</w:t>
            </w:r>
            <w:r w:rsidR="001A603D" w:rsidRPr="008D0765">
              <w:rPr>
                <w:rFonts w:ascii="Times New Roman" w:hAnsi="Times New Roman" w:cs="Times New Roman"/>
                <w:sz w:val="24"/>
                <w:szCs w:val="24"/>
              </w:rPr>
              <w:t>.11</w:t>
            </w:r>
          </w:p>
        </w:tc>
        <w:tc>
          <w:tcPr>
            <w:tcW w:w="850"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22</w:t>
            </w:r>
            <w:r w:rsidR="001A603D" w:rsidRPr="008D0765">
              <w:rPr>
                <w:rFonts w:ascii="Times New Roman" w:hAnsi="Times New Roman" w:cs="Times New Roman"/>
                <w:sz w:val="24"/>
                <w:szCs w:val="24"/>
              </w:rPr>
              <w:t>.11</w:t>
            </w:r>
          </w:p>
        </w:tc>
        <w:tc>
          <w:tcPr>
            <w:tcW w:w="851"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24.11</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23</w:t>
            </w:r>
          </w:p>
        </w:tc>
        <w:tc>
          <w:tcPr>
            <w:tcW w:w="2836" w:type="dxa"/>
            <w:gridSpan w:val="4"/>
          </w:tcPr>
          <w:p w:rsidR="001A603D" w:rsidRPr="008D0765" w:rsidRDefault="001A603D" w:rsidP="00615054">
            <w:pPr>
              <w:rPr>
                <w:rFonts w:ascii="Times New Roman" w:hAnsi="Times New Roman" w:cs="Times New Roman"/>
                <w:sz w:val="24"/>
                <w:szCs w:val="24"/>
              </w:rPr>
            </w:pPr>
            <w:r w:rsidRPr="008D0765">
              <w:rPr>
                <w:rFonts w:ascii="Times New Roman" w:hAnsi="Times New Roman" w:cs="Times New Roman"/>
                <w:sz w:val="24"/>
                <w:szCs w:val="24"/>
              </w:rPr>
              <w:t xml:space="preserve">Воздушные массы и атмосферные фронты </w:t>
            </w:r>
          </w:p>
        </w:tc>
        <w:tc>
          <w:tcPr>
            <w:tcW w:w="3543" w:type="dxa"/>
            <w:gridSpan w:val="2"/>
            <w:vMerge/>
          </w:tcPr>
          <w:p w:rsidR="001A603D" w:rsidRPr="008D0765" w:rsidRDefault="001A603D" w:rsidP="00A330C1">
            <w:pPr>
              <w:rPr>
                <w:rFonts w:ascii="Times New Roman" w:hAnsi="Times New Roman" w:cs="Times New Roman"/>
                <w:sz w:val="24"/>
                <w:szCs w:val="24"/>
              </w:rPr>
            </w:pPr>
          </w:p>
        </w:tc>
        <w:tc>
          <w:tcPr>
            <w:tcW w:w="993"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24</w:t>
            </w:r>
            <w:r w:rsidR="001A603D" w:rsidRPr="008D0765">
              <w:rPr>
                <w:rFonts w:ascii="Times New Roman" w:hAnsi="Times New Roman" w:cs="Times New Roman"/>
                <w:sz w:val="24"/>
                <w:szCs w:val="24"/>
              </w:rPr>
              <w:t>.11</w:t>
            </w:r>
          </w:p>
        </w:tc>
        <w:tc>
          <w:tcPr>
            <w:tcW w:w="850"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25</w:t>
            </w:r>
            <w:r w:rsidR="001A603D" w:rsidRPr="008D0765">
              <w:rPr>
                <w:rFonts w:ascii="Times New Roman" w:hAnsi="Times New Roman" w:cs="Times New Roman"/>
                <w:sz w:val="24"/>
                <w:szCs w:val="24"/>
              </w:rPr>
              <w:t>.11</w:t>
            </w:r>
          </w:p>
        </w:tc>
        <w:tc>
          <w:tcPr>
            <w:tcW w:w="851"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25.11</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24</w:t>
            </w:r>
          </w:p>
        </w:tc>
        <w:tc>
          <w:tcPr>
            <w:tcW w:w="2836" w:type="dxa"/>
            <w:gridSpan w:val="4"/>
          </w:tcPr>
          <w:p w:rsidR="001A603D" w:rsidRPr="008D0765" w:rsidRDefault="001A603D" w:rsidP="00615054">
            <w:pPr>
              <w:rPr>
                <w:rFonts w:ascii="Times New Roman" w:hAnsi="Times New Roman" w:cs="Times New Roman"/>
                <w:sz w:val="24"/>
                <w:szCs w:val="24"/>
              </w:rPr>
            </w:pPr>
            <w:r w:rsidRPr="008D0765">
              <w:rPr>
                <w:rFonts w:ascii="Times New Roman" w:hAnsi="Times New Roman" w:cs="Times New Roman"/>
                <w:sz w:val="24"/>
                <w:szCs w:val="24"/>
              </w:rPr>
              <w:t>Атмосферные вихри.</w:t>
            </w:r>
          </w:p>
        </w:tc>
        <w:tc>
          <w:tcPr>
            <w:tcW w:w="3543" w:type="dxa"/>
            <w:gridSpan w:val="2"/>
            <w:vMerge/>
          </w:tcPr>
          <w:p w:rsidR="001A603D" w:rsidRPr="008D0765" w:rsidRDefault="001A603D" w:rsidP="00A330C1">
            <w:pPr>
              <w:rPr>
                <w:rFonts w:ascii="Times New Roman" w:hAnsi="Times New Roman" w:cs="Times New Roman"/>
                <w:sz w:val="24"/>
                <w:szCs w:val="24"/>
              </w:rPr>
            </w:pPr>
          </w:p>
        </w:tc>
        <w:tc>
          <w:tcPr>
            <w:tcW w:w="993"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29..11</w:t>
            </w:r>
          </w:p>
        </w:tc>
        <w:tc>
          <w:tcPr>
            <w:tcW w:w="850"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29</w:t>
            </w:r>
            <w:r w:rsidR="001A603D" w:rsidRPr="008D0765">
              <w:rPr>
                <w:rFonts w:ascii="Times New Roman" w:hAnsi="Times New Roman" w:cs="Times New Roman"/>
                <w:sz w:val="24"/>
                <w:szCs w:val="24"/>
              </w:rPr>
              <w:t>.11</w:t>
            </w:r>
          </w:p>
        </w:tc>
        <w:tc>
          <w:tcPr>
            <w:tcW w:w="851"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01.12</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25</w:t>
            </w:r>
          </w:p>
        </w:tc>
        <w:tc>
          <w:tcPr>
            <w:tcW w:w="2836" w:type="dxa"/>
            <w:gridSpan w:val="4"/>
          </w:tcPr>
          <w:p w:rsidR="001A603D" w:rsidRPr="008D0765" w:rsidRDefault="001A603D" w:rsidP="00615054">
            <w:pPr>
              <w:pStyle w:val="af"/>
              <w:rPr>
                <w:rFonts w:ascii="Times New Roman" w:hAnsi="Times New Roman"/>
                <w:sz w:val="24"/>
                <w:szCs w:val="24"/>
              </w:rPr>
            </w:pPr>
            <w:r w:rsidRPr="008D0765">
              <w:rPr>
                <w:rFonts w:ascii="Times New Roman" w:hAnsi="Times New Roman"/>
                <w:sz w:val="24"/>
                <w:szCs w:val="24"/>
              </w:rPr>
              <w:t>Атмосфера и человек.</w:t>
            </w:r>
            <w:r w:rsidRPr="008D0765">
              <w:rPr>
                <w:rFonts w:ascii="Times New Roman" w:hAnsi="Times New Roman"/>
                <w:b/>
                <w:sz w:val="24"/>
                <w:szCs w:val="24"/>
              </w:rPr>
              <w:t xml:space="preserve"> Практическая работа №5:</w:t>
            </w:r>
            <w:r w:rsidRPr="008D0765">
              <w:rPr>
                <w:rFonts w:ascii="Times New Roman" w:hAnsi="Times New Roman"/>
                <w:sz w:val="24"/>
                <w:szCs w:val="24"/>
              </w:rPr>
              <w:t xml:space="preserve"> Оценка основных климатических показателей одного из региона нашей страны».</w:t>
            </w:r>
          </w:p>
        </w:tc>
        <w:tc>
          <w:tcPr>
            <w:tcW w:w="3543" w:type="dxa"/>
            <w:gridSpan w:val="2"/>
            <w:vMerge/>
          </w:tcPr>
          <w:p w:rsidR="001A603D" w:rsidRPr="008D0765" w:rsidRDefault="001A603D" w:rsidP="00A330C1">
            <w:pPr>
              <w:rPr>
                <w:rFonts w:ascii="Times New Roman" w:hAnsi="Times New Roman" w:cs="Times New Roman"/>
                <w:sz w:val="24"/>
                <w:szCs w:val="24"/>
              </w:rPr>
            </w:pPr>
          </w:p>
        </w:tc>
        <w:tc>
          <w:tcPr>
            <w:tcW w:w="993"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01</w:t>
            </w:r>
            <w:r w:rsidR="001A603D" w:rsidRPr="008D0765">
              <w:rPr>
                <w:rFonts w:ascii="Times New Roman" w:hAnsi="Times New Roman" w:cs="Times New Roman"/>
                <w:sz w:val="24"/>
                <w:szCs w:val="24"/>
              </w:rPr>
              <w:t>.12</w:t>
            </w:r>
          </w:p>
        </w:tc>
        <w:tc>
          <w:tcPr>
            <w:tcW w:w="850"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02</w:t>
            </w:r>
            <w:r w:rsidR="001A603D" w:rsidRPr="008D0765">
              <w:rPr>
                <w:rFonts w:ascii="Times New Roman" w:hAnsi="Times New Roman" w:cs="Times New Roman"/>
                <w:sz w:val="24"/>
                <w:szCs w:val="24"/>
              </w:rPr>
              <w:t>.12</w:t>
            </w:r>
          </w:p>
        </w:tc>
        <w:tc>
          <w:tcPr>
            <w:tcW w:w="851"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02.12</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26</w:t>
            </w:r>
          </w:p>
        </w:tc>
        <w:tc>
          <w:tcPr>
            <w:tcW w:w="2836" w:type="dxa"/>
            <w:gridSpan w:val="4"/>
          </w:tcPr>
          <w:p w:rsidR="001A603D" w:rsidRPr="008D0765" w:rsidRDefault="001A603D" w:rsidP="00AC5427">
            <w:pPr>
              <w:spacing w:after="0" w:line="240" w:lineRule="auto"/>
              <w:rPr>
                <w:rFonts w:ascii="Times New Roman" w:hAnsi="Times New Roman" w:cs="Times New Roman"/>
                <w:sz w:val="24"/>
                <w:szCs w:val="24"/>
              </w:rPr>
            </w:pPr>
            <w:r w:rsidRPr="008D0765">
              <w:rPr>
                <w:rFonts w:ascii="Times New Roman" w:hAnsi="Times New Roman" w:cs="Times New Roman"/>
                <w:sz w:val="24"/>
                <w:szCs w:val="24"/>
              </w:rPr>
              <w:t>Климат  Красноярского края.</w:t>
            </w:r>
          </w:p>
          <w:p w:rsidR="001A603D" w:rsidRPr="008D0765" w:rsidRDefault="001A603D" w:rsidP="00615054">
            <w:pPr>
              <w:spacing w:after="0"/>
              <w:jc w:val="both"/>
              <w:rPr>
                <w:rFonts w:ascii="Times New Roman" w:hAnsi="Times New Roman" w:cs="Times New Roman"/>
                <w:sz w:val="24"/>
                <w:szCs w:val="24"/>
              </w:rPr>
            </w:pPr>
          </w:p>
        </w:tc>
        <w:tc>
          <w:tcPr>
            <w:tcW w:w="3543" w:type="dxa"/>
            <w:gridSpan w:val="2"/>
            <w:vMerge/>
          </w:tcPr>
          <w:p w:rsidR="001A603D" w:rsidRPr="008D0765" w:rsidRDefault="001A603D" w:rsidP="00A330C1">
            <w:pPr>
              <w:rPr>
                <w:rFonts w:ascii="Times New Roman" w:hAnsi="Times New Roman" w:cs="Times New Roman"/>
                <w:sz w:val="24"/>
                <w:szCs w:val="24"/>
              </w:rPr>
            </w:pPr>
          </w:p>
        </w:tc>
        <w:tc>
          <w:tcPr>
            <w:tcW w:w="993"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06</w:t>
            </w:r>
            <w:r w:rsidR="001A603D" w:rsidRPr="008D0765">
              <w:rPr>
                <w:rFonts w:ascii="Times New Roman" w:hAnsi="Times New Roman" w:cs="Times New Roman"/>
                <w:sz w:val="24"/>
                <w:szCs w:val="24"/>
              </w:rPr>
              <w:t>.12</w:t>
            </w:r>
          </w:p>
        </w:tc>
        <w:tc>
          <w:tcPr>
            <w:tcW w:w="850"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06</w:t>
            </w:r>
            <w:r w:rsidR="001A603D" w:rsidRPr="008D0765">
              <w:rPr>
                <w:rFonts w:ascii="Times New Roman" w:hAnsi="Times New Roman" w:cs="Times New Roman"/>
                <w:sz w:val="24"/>
                <w:szCs w:val="24"/>
              </w:rPr>
              <w:t>.12</w:t>
            </w:r>
          </w:p>
        </w:tc>
        <w:tc>
          <w:tcPr>
            <w:tcW w:w="851"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08.12</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1A603D" w:rsidRPr="008D0765" w:rsidTr="0068235D">
        <w:trPr>
          <w:gridAfter w:val="1"/>
          <w:wAfter w:w="94" w:type="dxa"/>
          <w:trHeight w:val="608"/>
        </w:trPr>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27</w:t>
            </w:r>
          </w:p>
        </w:tc>
        <w:tc>
          <w:tcPr>
            <w:tcW w:w="2836" w:type="dxa"/>
            <w:gridSpan w:val="4"/>
          </w:tcPr>
          <w:p w:rsidR="001A603D" w:rsidRPr="008D0765" w:rsidRDefault="001A603D" w:rsidP="00AC5427">
            <w:pPr>
              <w:spacing w:after="0"/>
              <w:jc w:val="both"/>
              <w:rPr>
                <w:rFonts w:ascii="Times New Roman" w:hAnsi="Times New Roman" w:cs="Times New Roman"/>
                <w:b/>
                <w:sz w:val="24"/>
                <w:szCs w:val="24"/>
              </w:rPr>
            </w:pPr>
            <w:r w:rsidRPr="008D0765">
              <w:rPr>
                <w:rFonts w:ascii="Times New Roman" w:hAnsi="Times New Roman" w:cs="Times New Roman"/>
                <w:b/>
                <w:sz w:val="24"/>
                <w:szCs w:val="24"/>
              </w:rPr>
              <w:t>Контрольная работа по теме «Климат России».</w:t>
            </w:r>
          </w:p>
        </w:tc>
        <w:tc>
          <w:tcPr>
            <w:tcW w:w="3543" w:type="dxa"/>
            <w:gridSpan w:val="2"/>
            <w:vMerge/>
          </w:tcPr>
          <w:p w:rsidR="001A603D" w:rsidRPr="008D0765" w:rsidRDefault="001A603D" w:rsidP="00A330C1">
            <w:pPr>
              <w:rPr>
                <w:rFonts w:ascii="Times New Roman" w:hAnsi="Times New Roman" w:cs="Times New Roman"/>
                <w:sz w:val="24"/>
                <w:szCs w:val="24"/>
              </w:rPr>
            </w:pPr>
          </w:p>
        </w:tc>
        <w:tc>
          <w:tcPr>
            <w:tcW w:w="993"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08</w:t>
            </w:r>
            <w:r w:rsidR="001A603D" w:rsidRPr="008D0765">
              <w:rPr>
                <w:rFonts w:ascii="Times New Roman" w:hAnsi="Times New Roman" w:cs="Times New Roman"/>
                <w:sz w:val="24"/>
                <w:szCs w:val="24"/>
              </w:rPr>
              <w:t>.12</w:t>
            </w:r>
          </w:p>
        </w:tc>
        <w:tc>
          <w:tcPr>
            <w:tcW w:w="850"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09</w:t>
            </w:r>
            <w:r w:rsidR="001A603D" w:rsidRPr="008D0765">
              <w:rPr>
                <w:rFonts w:ascii="Times New Roman" w:hAnsi="Times New Roman" w:cs="Times New Roman"/>
                <w:sz w:val="24"/>
                <w:szCs w:val="24"/>
              </w:rPr>
              <w:t>.12</w:t>
            </w:r>
          </w:p>
        </w:tc>
        <w:tc>
          <w:tcPr>
            <w:tcW w:w="851"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09.12</w:t>
            </w:r>
          </w:p>
        </w:tc>
        <w:tc>
          <w:tcPr>
            <w:tcW w:w="567" w:type="dxa"/>
          </w:tcPr>
          <w:p w:rsidR="001A603D" w:rsidRPr="008D0765" w:rsidRDefault="001A603D" w:rsidP="00E02657">
            <w:pPr>
              <w:jc w:val="center"/>
              <w:rPr>
                <w:rFonts w:ascii="Times New Roman" w:hAnsi="Times New Roman" w:cs="Times New Roman"/>
                <w:sz w:val="24"/>
                <w:szCs w:val="24"/>
              </w:rPr>
            </w:pPr>
          </w:p>
        </w:tc>
        <w:tc>
          <w:tcPr>
            <w:tcW w:w="566" w:type="dxa"/>
          </w:tcPr>
          <w:p w:rsidR="001A603D" w:rsidRPr="008D0765" w:rsidRDefault="001A603D" w:rsidP="00E02657">
            <w:pPr>
              <w:jc w:val="center"/>
              <w:rPr>
                <w:rFonts w:ascii="Times New Roman" w:hAnsi="Times New Roman" w:cs="Times New Roman"/>
                <w:sz w:val="24"/>
                <w:szCs w:val="24"/>
              </w:rPr>
            </w:pPr>
          </w:p>
        </w:tc>
        <w:tc>
          <w:tcPr>
            <w:tcW w:w="709" w:type="dxa"/>
          </w:tcPr>
          <w:p w:rsidR="001A603D" w:rsidRPr="008D0765" w:rsidRDefault="001A603D" w:rsidP="00E02657">
            <w:pPr>
              <w:jc w:val="center"/>
              <w:rPr>
                <w:rFonts w:ascii="Times New Roman" w:hAnsi="Times New Roman" w:cs="Times New Roman"/>
                <w:sz w:val="24"/>
                <w:szCs w:val="24"/>
              </w:rPr>
            </w:pPr>
          </w:p>
        </w:tc>
      </w:tr>
      <w:tr w:rsidR="00E760B7" w:rsidRPr="008D0765" w:rsidTr="001A603D">
        <w:trPr>
          <w:gridAfter w:val="10"/>
          <w:wAfter w:w="10089" w:type="dxa"/>
        </w:trPr>
        <w:tc>
          <w:tcPr>
            <w:tcW w:w="603" w:type="dxa"/>
            <w:gridSpan w:val="2"/>
          </w:tcPr>
          <w:p w:rsidR="00E760B7" w:rsidRPr="008D0765" w:rsidRDefault="00E760B7" w:rsidP="00295D78">
            <w:pPr>
              <w:spacing w:after="0"/>
              <w:jc w:val="center"/>
              <w:rPr>
                <w:rFonts w:ascii="Times New Roman" w:hAnsi="Times New Roman" w:cs="Times New Roman"/>
                <w:sz w:val="24"/>
                <w:szCs w:val="24"/>
              </w:rPr>
            </w:pPr>
          </w:p>
        </w:tc>
        <w:tc>
          <w:tcPr>
            <w:tcW w:w="850" w:type="dxa"/>
            <w:gridSpan w:val="2"/>
          </w:tcPr>
          <w:p w:rsidR="00E760B7" w:rsidRPr="008D0765" w:rsidRDefault="00E760B7" w:rsidP="00295D78">
            <w:pPr>
              <w:spacing w:after="0"/>
              <w:jc w:val="center"/>
              <w:rPr>
                <w:rFonts w:ascii="Times New Roman" w:hAnsi="Times New Roman" w:cs="Times New Roman"/>
                <w:sz w:val="24"/>
                <w:szCs w:val="24"/>
              </w:rPr>
            </w:pPr>
          </w:p>
        </w:tc>
      </w:tr>
      <w:tr w:rsidR="001A603D" w:rsidRPr="008D0765" w:rsidTr="00773415">
        <w:tc>
          <w:tcPr>
            <w:tcW w:w="533" w:type="dxa"/>
          </w:tcPr>
          <w:p w:rsidR="001A603D" w:rsidRPr="008D0765" w:rsidRDefault="001A603D" w:rsidP="00E02657">
            <w:pPr>
              <w:jc w:val="center"/>
              <w:rPr>
                <w:rFonts w:ascii="Times New Roman" w:hAnsi="Times New Roman" w:cs="Times New Roman"/>
                <w:sz w:val="24"/>
                <w:szCs w:val="24"/>
              </w:rPr>
            </w:pPr>
            <w:r w:rsidRPr="008D0765">
              <w:rPr>
                <w:rFonts w:ascii="Times New Roman" w:hAnsi="Times New Roman" w:cs="Times New Roman"/>
                <w:sz w:val="24"/>
                <w:szCs w:val="24"/>
              </w:rPr>
              <w:t>28</w:t>
            </w:r>
          </w:p>
        </w:tc>
        <w:tc>
          <w:tcPr>
            <w:tcW w:w="3256" w:type="dxa"/>
            <w:gridSpan w:val="5"/>
          </w:tcPr>
          <w:p w:rsidR="001A603D" w:rsidRPr="008D0765" w:rsidRDefault="001A603D" w:rsidP="00310BC2">
            <w:pPr>
              <w:rPr>
                <w:rFonts w:ascii="Times New Roman" w:hAnsi="Times New Roman" w:cs="Times New Roman"/>
                <w:sz w:val="24"/>
                <w:szCs w:val="24"/>
              </w:rPr>
            </w:pPr>
            <w:r w:rsidRPr="008D0765">
              <w:rPr>
                <w:rFonts w:ascii="Times New Roman" w:hAnsi="Times New Roman" w:cs="Times New Roman"/>
                <w:sz w:val="24"/>
                <w:szCs w:val="24"/>
              </w:rPr>
              <w:t>Моря, омывающие территорию  России</w:t>
            </w:r>
            <w:r w:rsidRPr="008D0765">
              <w:rPr>
                <w:rFonts w:ascii="Times New Roman" w:hAnsi="Times New Roman" w:cs="Times New Roman"/>
                <w:b/>
                <w:sz w:val="24"/>
                <w:szCs w:val="24"/>
              </w:rPr>
              <w:t xml:space="preserve"> Практическая работа №6: </w:t>
            </w:r>
            <w:r w:rsidRPr="008D0765">
              <w:rPr>
                <w:rFonts w:ascii="Times New Roman" w:hAnsi="Times New Roman" w:cs="Times New Roman"/>
                <w:sz w:val="24"/>
                <w:szCs w:val="24"/>
              </w:rPr>
              <w:t>«Составление характеристики одного из морей, омывающих территорию России»</w:t>
            </w:r>
          </w:p>
        </w:tc>
        <w:tc>
          <w:tcPr>
            <w:tcW w:w="3123" w:type="dxa"/>
            <w:vMerge w:val="restart"/>
          </w:tcPr>
          <w:p w:rsidR="001A603D" w:rsidRPr="008D0765" w:rsidRDefault="001A603D" w:rsidP="007F6D94">
            <w:pPr>
              <w:widowControl w:val="0"/>
              <w:autoSpaceDE w:val="0"/>
              <w:autoSpaceDN w:val="0"/>
              <w:adjustRightInd w:val="0"/>
              <w:spacing w:after="0" w:line="240" w:lineRule="auto"/>
              <w:ind w:right="-20"/>
              <w:rPr>
                <w:rFonts w:ascii="Times New Roman" w:hAnsi="Times New Roman" w:cs="Times New Roman"/>
                <w:sz w:val="24"/>
                <w:szCs w:val="24"/>
              </w:rPr>
            </w:pPr>
            <w:r w:rsidRPr="008D0765">
              <w:rPr>
                <w:rFonts w:ascii="Times New Roman" w:hAnsi="Times New Roman" w:cs="Times New Roman"/>
                <w:sz w:val="24"/>
                <w:szCs w:val="24"/>
              </w:rPr>
              <w:t>Объяснять особенности морей, омывающих территорию России;</w:t>
            </w:r>
          </w:p>
          <w:p w:rsidR="001A603D" w:rsidRPr="008D0765" w:rsidRDefault="001A603D" w:rsidP="007F6D94">
            <w:pPr>
              <w:widowControl w:val="0"/>
              <w:autoSpaceDE w:val="0"/>
              <w:autoSpaceDN w:val="0"/>
              <w:adjustRightInd w:val="0"/>
              <w:spacing w:after="0" w:line="240" w:lineRule="auto"/>
              <w:ind w:right="-20"/>
              <w:rPr>
                <w:rFonts w:ascii="Times New Roman" w:hAnsi="Times New Roman" w:cs="Times New Roman"/>
                <w:sz w:val="24"/>
                <w:szCs w:val="24"/>
              </w:rPr>
            </w:pPr>
            <w:r w:rsidRPr="008D0765">
              <w:rPr>
                <w:rFonts w:ascii="Times New Roman" w:hAnsi="Times New Roman" w:cs="Times New Roman"/>
                <w:sz w:val="24"/>
                <w:szCs w:val="24"/>
              </w:rPr>
              <w:t>особенности внутренних вод отдельных регионов страны;  характер влияния внутренних вод на жизнь и хозяйственную</w:t>
            </w:r>
          </w:p>
          <w:p w:rsidR="001A603D" w:rsidRPr="008D0765" w:rsidRDefault="001A603D" w:rsidP="007F6D94">
            <w:pPr>
              <w:widowControl w:val="0"/>
              <w:autoSpaceDE w:val="0"/>
              <w:autoSpaceDN w:val="0"/>
              <w:adjustRightInd w:val="0"/>
              <w:spacing w:after="0" w:line="240" w:lineRule="auto"/>
              <w:ind w:right="-20"/>
              <w:rPr>
                <w:rFonts w:ascii="Times New Roman" w:hAnsi="Times New Roman" w:cs="Times New Roman"/>
                <w:sz w:val="24"/>
                <w:szCs w:val="24"/>
              </w:rPr>
            </w:pPr>
            <w:r w:rsidRPr="008D0765">
              <w:rPr>
                <w:rFonts w:ascii="Times New Roman" w:hAnsi="Times New Roman" w:cs="Times New Roman"/>
                <w:sz w:val="24"/>
                <w:szCs w:val="24"/>
              </w:rPr>
              <w:t xml:space="preserve"> деятельность  человека;</w:t>
            </w:r>
          </w:p>
          <w:p w:rsidR="001A603D" w:rsidRPr="008D0765" w:rsidRDefault="001A603D" w:rsidP="007F6D94">
            <w:pPr>
              <w:widowControl w:val="0"/>
              <w:autoSpaceDE w:val="0"/>
              <w:autoSpaceDN w:val="0"/>
              <w:adjustRightInd w:val="0"/>
              <w:spacing w:after="0" w:line="240" w:lineRule="auto"/>
              <w:ind w:right="-20" w:hanging="205"/>
              <w:rPr>
                <w:rFonts w:ascii="Times New Roman" w:hAnsi="Times New Roman" w:cs="Times New Roman"/>
                <w:sz w:val="24"/>
                <w:szCs w:val="24"/>
              </w:rPr>
            </w:pPr>
            <w:r w:rsidRPr="008D0765">
              <w:rPr>
                <w:rFonts w:ascii="Times New Roman" w:hAnsi="Times New Roman" w:cs="Times New Roman"/>
                <w:sz w:val="24"/>
                <w:szCs w:val="24"/>
              </w:rPr>
              <w:t>� Особенности обеспеченности водными ресурсами различных регионов России;</w:t>
            </w:r>
          </w:p>
          <w:p w:rsidR="001A603D" w:rsidRPr="008D0765" w:rsidRDefault="001A603D" w:rsidP="007F6D94">
            <w:pPr>
              <w:widowControl w:val="0"/>
              <w:autoSpaceDE w:val="0"/>
              <w:autoSpaceDN w:val="0"/>
              <w:adjustRightInd w:val="0"/>
              <w:spacing w:after="0" w:line="240" w:lineRule="auto"/>
              <w:ind w:right="-20" w:hanging="205"/>
              <w:rPr>
                <w:rFonts w:ascii="Times New Roman" w:hAnsi="Times New Roman" w:cs="Times New Roman"/>
                <w:sz w:val="24"/>
                <w:szCs w:val="24"/>
              </w:rPr>
            </w:pPr>
            <w:r w:rsidRPr="008D0765">
              <w:rPr>
                <w:rFonts w:ascii="Times New Roman" w:hAnsi="Times New Roman" w:cs="Times New Roman"/>
                <w:sz w:val="24"/>
                <w:szCs w:val="24"/>
              </w:rPr>
              <w:t>�Объяснять сущность экологических проблем в гидросфере на примере России.</w:t>
            </w:r>
          </w:p>
          <w:p w:rsidR="001A603D" w:rsidRPr="008D0765" w:rsidRDefault="001A603D" w:rsidP="007F6D94">
            <w:pPr>
              <w:widowControl w:val="0"/>
              <w:autoSpaceDE w:val="0"/>
              <w:autoSpaceDN w:val="0"/>
              <w:adjustRightInd w:val="0"/>
              <w:spacing w:after="0" w:line="240" w:lineRule="auto"/>
              <w:ind w:right="-20"/>
              <w:rPr>
                <w:rFonts w:ascii="Times New Roman" w:hAnsi="Times New Roman" w:cs="Times New Roman"/>
                <w:sz w:val="24"/>
                <w:szCs w:val="24"/>
              </w:rPr>
            </w:pPr>
            <w:r w:rsidRPr="008D0765">
              <w:rPr>
                <w:rFonts w:ascii="Times New Roman" w:hAnsi="Times New Roman" w:cs="Times New Roman"/>
                <w:sz w:val="24"/>
                <w:szCs w:val="24"/>
              </w:rPr>
              <w:t>Определять основные черты морей, омывающих территорию России;</w:t>
            </w:r>
          </w:p>
          <w:p w:rsidR="001A603D" w:rsidRPr="008D0765" w:rsidRDefault="001A603D" w:rsidP="007F6D94">
            <w:pPr>
              <w:widowControl w:val="0"/>
              <w:autoSpaceDE w:val="0"/>
              <w:autoSpaceDN w:val="0"/>
              <w:adjustRightInd w:val="0"/>
              <w:spacing w:after="0" w:line="240" w:lineRule="auto"/>
              <w:ind w:right="-20" w:hanging="205"/>
              <w:rPr>
                <w:rFonts w:ascii="Times New Roman" w:hAnsi="Times New Roman" w:cs="Times New Roman"/>
                <w:sz w:val="24"/>
                <w:szCs w:val="24"/>
              </w:rPr>
            </w:pPr>
            <w:r w:rsidRPr="008D0765">
              <w:rPr>
                <w:rFonts w:ascii="Times New Roman" w:hAnsi="Times New Roman" w:cs="Times New Roman"/>
                <w:sz w:val="24"/>
                <w:szCs w:val="24"/>
              </w:rPr>
              <w:t>� районы возможных катастрофических природных явлений в гидросфере на территории России;</w:t>
            </w:r>
          </w:p>
          <w:p w:rsidR="001A603D" w:rsidRPr="008D0765" w:rsidRDefault="001A603D" w:rsidP="007F6D94">
            <w:pPr>
              <w:pStyle w:val="af"/>
              <w:rPr>
                <w:rFonts w:ascii="Times New Roman" w:hAnsi="Times New Roman"/>
                <w:sz w:val="24"/>
                <w:szCs w:val="24"/>
              </w:rPr>
            </w:pPr>
          </w:p>
          <w:p w:rsidR="001A603D" w:rsidRPr="008D0765" w:rsidRDefault="001A603D" w:rsidP="00A330C1">
            <w:pPr>
              <w:rPr>
                <w:rFonts w:ascii="Times New Roman" w:hAnsi="Times New Roman" w:cs="Times New Roman"/>
                <w:sz w:val="24"/>
                <w:szCs w:val="24"/>
              </w:rPr>
            </w:pPr>
          </w:p>
        </w:tc>
        <w:tc>
          <w:tcPr>
            <w:tcW w:w="993"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13</w:t>
            </w:r>
            <w:r w:rsidR="001A603D" w:rsidRPr="008D0765">
              <w:rPr>
                <w:rFonts w:ascii="Times New Roman" w:hAnsi="Times New Roman" w:cs="Times New Roman"/>
                <w:sz w:val="24"/>
                <w:szCs w:val="24"/>
              </w:rPr>
              <w:t>.12</w:t>
            </w:r>
          </w:p>
        </w:tc>
        <w:tc>
          <w:tcPr>
            <w:tcW w:w="850"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13</w:t>
            </w:r>
            <w:r w:rsidR="001A603D" w:rsidRPr="008D0765">
              <w:rPr>
                <w:rFonts w:ascii="Times New Roman" w:hAnsi="Times New Roman" w:cs="Times New Roman"/>
                <w:sz w:val="24"/>
                <w:szCs w:val="24"/>
              </w:rPr>
              <w:t>.12</w:t>
            </w:r>
          </w:p>
        </w:tc>
        <w:tc>
          <w:tcPr>
            <w:tcW w:w="851" w:type="dxa"/>
          </w:tcPr>
          <w:p w:rsidR="001A603D"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15.12</w:t>
            </w:r>
          </w:p>
        </w:tc>
        <w:tc>
          <w:tcPr>
            <w:tcW w:w="567" w:type="dxa"/>
          </w:tcPr>
          <w:p w:rsidR="001A603D" w:rsidRPr="008D0765" w:rsidRDefault="001A603D" w:rsidP="00E02657">
            <w:pPr>
              <w:jc w:val="center"/>
              <w:rPr>
                <w:rFonts w:ascii="Times New Roman" w:hAnsi="Times New Roman" w:cs="Times New Roman"/>
                <w:sz w:val="24"/>
                <w:szCs w:val="24"/>
              </w:rPr>
            </w:pPr>
          </w:p>
        </w:tc>
        <w:tc>
          <w:tcPr>
            <w:tcW w:w="567" w:type="dxa"/>
          </w:tcPr>
          <w:p w:rsidR="001A603D" w:rsidRPr="008D0765" w:rsidRDefault="001A603D" w:rsidP="00150994">
            <w:pPr>
              <w:ind w:right="294"/>
              <w:rPr>
                <w:rFonts w:ascii="Times New Roman" w:hAnsi="Times New Roman" w:cs="Times New Roman"/>
                <w:sz w:val="24"/>
                <w:szCs w:val="24"/>
              </w:rPr>
            </w:pPr>
          </w:p>
        </w:tc>
        <w:tc>
          <w:tcPr>
            <w:tcW w:w="802" w:type="dxa"/>
            <w:gridSpan w:val="2"/>
          </w:tcPr>
          <w:p w:rsidR="001A603D" w:rsidRPr="008D0765" w:rsidRDefault="001A603D" w:rsidP="00150994">
            <w:pPr>
              <w:ind w:right="294"/>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29</w:t>
            </w:r>
          </w:p>
        </w:tc>
        <w:tc>
          <w:tcPr>
            <w:tcW w:w="3256" w:type="dxa"/>
            <w:gridSpan w:val="5"/>
          </w:tcPr>
          <w:p w:rsidR="00E760B7" w:rsidRPr="008D0765" w:rsidRDefault="00E760B7" w:rsidP="00310BC2">
            <w:pPr>
              <w:rPr>
                <w:rFonts w:ascii="Times New Roman" w:hAnsi="Times New Roman" w:cs="Times New Roman"/>
                <w:sz w:val="24"/>
                <w:szCs w:val="24"/>
              </w:rPr>
            </w:pPr>
            <w:r w:rsidRPr="008D0765">
              <w:rPr>
                <w:rFonts w:ascii="Times New Roman" w:hAnsi="Times New Roman" w:cs="Times New Roman"/>
                <w:sz w:val="24"/>
                <w:szCs w:val="24"/>
              </w:rPr>
              <w:t>Характеристики реки.</w:t>
            </w: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993" w:type="dxa"/>
          </w:tcPr>
          <w:p w:rsidR="00E760B7"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15</w:t>
            </w:r>
            <w:r w:rsidR="00E760B7" w:rsidRPr="008D0765">
              <w:rPr>
                <w:rFonts w:ascii="Times New Roman" w:hAnsi="Times New Roman" w:cs="Times New Roman"/>
                <w:sz w:val="24"/>
                <w:szCs w:val="24"/>
              </w:rPr>
              <w:t>.12</w:t>
            </w:r>
          </w:p>
        </w:tc>
        <w:tc>
          <w:tcPr>
            <w:tcW w:w="850" w:type="dxa"/>
          </w:tcPr>
          <w:p w:rsidR="00E760B7"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16</w:t>
            </w:r>
            <w:r w:rsidR="00E760B7" w:rsidRPr="008D0765">
              <w:rPr>
                <w:rFonts w:ascii="Times New Roman" w:hAnsi="Times New Roman" w:cs="Times New Roman"/>
                <w:sz w:val="24"/>
                <w:szCs w:val="24"/>
              </w:rPr>
              <w:t>.12</w:t>
            </w:r>
          </w:p>
        </w:tc>
        <w:tc>
          <w:tcPr>
            <w:tcW w:w="851" w:type="dxa"/>
          </w:tcPr>
          <w:p w:rsidR="00E760B7"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16.12</w:t>
            </w: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30</w:t>
            </w:r>
          </w:p>
        </w:tc>
        <w:tc>
          <w:tcPr>
            <w:tcW w:w="3256" w:type="dxa"/>
            <w:gridSpan w:val="5"/>
          </w:tcPr>
          <w:p w:rsidR="00E760B7" w:rsidRPr="008D0765" w:rsidRDefault="00E760B7" w:rsidP="00310BC2">
            <w:pPr>
              <w:rPr>
                <w:rFonts w:ascii="Times New Roman" w:hAnsi="Times New Roman" w:cs="Times New Roman"/>
                <w:sz w:val="24"/>
                <w:szCs w:val="24"/>
              </w:rPr>
            </w:pPr>
            <w:r w:rsidRPr="008D0765">
              <w:rPr>
                <w:rFonts w:ascii="Times New Roman" w:hAnsi="Times New Roman" w:cs="Times New Roman"/>
                <w:sz w:val="24"/>
                <w:szCs w:val="24"/>
              </w:rPr>
              <w:t xml:space="preserve">Реки России. </w:t>
            </w:r>
            <w:r w:rsidRPr="008D0765">
              <w:rPr>
                <w:rFonts w:ascii="Times New Roman" w:hAnsi="Times New Roman" w:cs="Times New Roman"/>
                <w:b/>
                <w:sz w:val="24"/>
                <w:szCs w:val="24"/>
              </w:rPr>
              <w:t>Практическая работа №</w:t>
            </w:r>
            <w:r w:rsidRPr="008D0765">
              <w:rPr>
                <w:rFonts w:ascii="Times New Roman" w:hAnsi="Times New Roman" w:cs="Times New Roman"/>
                <w:b/>
                <w:sz w:val="24"/>
                <w:szCs w:val="24"/>
                <w:lang w:eastAsia="en-US"/>
              </w:rPr>
              <w:t xml:space="preserve">7:                       </w:t>
            </w:r>
            <w:r w:rsidRPr="008D0765">
              <w:rPr>
                <w:rFonts w:ascii="Times New Roman" w:hAnsi="Times New Roman" w:cs="Times New Roman"/>
                <w:sz w:val="24"/>
                <w:szCs w:val="24"/>
              </w:rPr>
              <w:t>« Составление характеристики одной из рек».</w:t>
            </w: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993" w:type="dxa"/>
          </w:tcPr>
          <w:p w:rsidR="00E760B7"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20</w:t>
            </w:r>
            <w:r w:rsidR="00E760B7" w:rsidRPr="008D0765">
              <w:rPr>
                <w:rFonts w:ascii="Times New Roman" w:hAnsi="Times New Roman" w:cs="Times New Roman"/>
                <w:sz w:val="24"/>
                <w:szCs w:val="24"/>
              </w:rPr>
              <w:t>.12</w:t>
            </w:r>
          </w:p>
        </w:tc>
        <w:tc>
          <w:tcPr>
            <w:tcW w:w="850" w:type="dxa"/>
          </w:tcPr>
          <w:p w:rsidR="00E760B7"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20</w:t>
            </w:r>
            <w:r w:rsidR="00E760B7" w:rsidRPr="008D0765">
              <w:rPr>
                <w:rFonts w:ascii="Times New Roman" w:hAnsi="Times New Roman" w:cs="Times New Roman"/>
                <w:sz w:val="24"/>
                <w:szCs w:val="24"/>
              </w:rPr>
              <w:t>.12</w:t>
            </w:r>
          </w:p>
        </w:tc>
        <w:tc>
          <w:tcPr>
            <w:tcW w:w="851" w:type="dxa"/>
          </w:tcPr>
          <w:p w:rsidR="00E760B7"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22.12</w:t>
            </w: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31</w:t>
            </w:r>
          </w:p>
        </w:tc>
        <w:tc>
          <w:tcPr>
            <w:tcW w:w="3256" w:type="dxa"/>
            <w:gridSpan w:val="5"/>
          </w:tcPr>
          <w:p w:rsidR="00E760B7" w:rsidRPr="008D0765" w:rsidRDefault="00E760B7" w:rsidP="00310BC2">
            <w:pPr>
              <w:rPr>
                <w:rFonts w:ascii="Times New Roman" w:hAnsi="Times New Roman" w:cs="Times New Roman"/>
                <w:sz w:val="24"/>
                <w:szCs w:val="24"/>
              </w:rPr>
            </w:pPr>
            <w:r w:rsidRPr="008D0765">
              <w:rPr>
                <w:rFonts w:ascii="Times New Roman" w:hAnsi="Times New Roman" w:cs="Times New Roman"/>
                <w:sz w:val="24"/>
                <w:szCs w:val="24"/>
              </w:rPr>
              <w:t>Озера и болота.</w:t>
            </w: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993" w:type="dxa"/>
          </w:tcPr>
          <w:p w:rsidR="00E760B7"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22</w:t>
            </w:r>
            <w:r w:rsidR="00E760B7" w:rsidRPr="008D0765">
              <w:rPr>
                <w:rFonts w:ascii="Times New Roman" w:hAnsi="Times New Roman" w:cs="Times New Roman"/>
                <w:sz w:val="24"/>
                <w:szCs w:val="24"/>
              </w:rPr>
              <w:t>.12</w:t>
            </w:r>
          </w:p>
        </w:tc>
        <w:tc>
          <w:tcPr>
            <w:tcW w:w="850" w:type="dxa"/>
          </w:tcPr>
          <w:p w:rsidR="00E760B7"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23</w:t>
            </w:r>
            <w:r w:rsidR="00E760B7" w:rsidRPr="008D0765">
              <w:rPr>
                <w:rFonts w:ascii="Times New Roman" w:hAnsi="Times New Roman" w:cs="Times New Roman"/>
                <w:sz w:val="24"/>
                <w:szCs w:val="24"/>
              </w:rPr>
              <w:t>.12</w:t>
            </w:r>
          </w:p>
        </w:tc>
        <w:tc>
          <w:tcPr>
            <w:tcW w:w="851" w:type="dxa"/>
          </w:tcPr>
          <w:p w:rsidR="00E760B7"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23.12</w:t>
            </w: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32</w:t>
            </w:r>
          </w:p>
        </w:tc>
        <w:tc>
          <w:tcPr>
            <w:tcW w:w="3256" w:type="dxa"/>
            <w:gridSpan w:val="5"/>
          </w:tcPr>
          <w:p w:rsidR="00E760B7" w:rsidRPr="008D0765" w:rsidRDefault="00E760B7" w:rsidP="00310BC2">
            <w:pPr>
              <w:rPr>
                <w:rFonts w:ascii="Times New Roman" w:hAnsi="Times New Roman" w:cs="Times New Roman"/>
                <w:sz w:val="24"/>
                <w:szCs w:val="24"/>
              </w:rPr>
            </w:pPr>
            <w:r w:rsidRPr="008D0765">
              <w:rPr>
                <w:rFonts w:ascii="Times New Roman" w:hAnsi="Times New Roman" w:cs="Times New Roman"/>
                <w:sz w:val="24"/>
                <w:szCs w:val="24"/>
              </w:rPr>
              <w:t xml:space="preserve">Природные льды. </w:t>
            </w: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993" w:type="dxa"/>
          </w:tcPr>
          <w:p w:rsidR="00E760B7"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27.12</w:t>
            </w:r>
          </w:p>
        </w:tc>
        <w:tc>
          <w:tcPr>
            <w:tcW w:w="850" w:type="dxa"/>
          </w:tcPr>
          <w:p w:rsidR="00E760B7" w:rsidRPr="008D0765" w:rsidRDefault="00773415" w:rsidP="00E02657">
            <w:pPr>
              <w:jc w:val="center"/>
              <w:rPr>
                <w:rFonts w:ascii="Times New Roman" w:hAnsi="Times New Roman" w:cs="Times New Roman"/>
                <w:sz w:val="24"/>
                <w:szCs w:val="24"/>
              </w:rPr>
            </w:pPr>
            <w:r>
              <w:rPr>
                <w:rFonts w:ascii="Times New Roman" w:hAnsi="Times New Roman" w:cs="Times New Roman"/>
                <w:sz w:val="24"/>
                <w:szCs w:val="24"/>
              </w:rPr>
              <w:t>27</w:t>
            </w:r>
            <w:r w:rsidR="00E760B7" w:rsidRPr="008D0765">
              <w:rPr>
                <w:rFonts w:ascii="Times New Roman" w:hAnsi="Times New Roman" w:cs="Times New Roman"/>
                <w:sz w:val="24"/>
                <w:szCs w:val="24"/>
              </w:rPr>
              <w:t>.12</w:t>
            </w: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33</w:t>
            </w:r>
          </w:p>
        </w:tc>
        <w:tc>
          <w:tcPr>
            <w:tcW w:w="3256" w:type="dxa"/>
            <w:gridSpan w:val="5"/>
          </w:tcPr>
          <w:p w:rsidR="00E760B7" w:rsidRPr="008D0765" w:rsidRDefault="00E760B7" w:rsidP="00310BC2">
            <w:pPr>
              <w:rPr>
                <w:rFonts w:ascii="Times New Roman" w:hAnsi="Times New Roman" w:cs="Times New Roman"/>
                <w:sz w:val="24"/>
                <w:szCs w:val="24"/>
              </w:rPr>
            </w:pPr>
            <w:r w:rsidRPr="008D0765">
              <w:rPr>
                <w:rFonts w:ascii="Times New Roman" w:hAnsi="Times New Roman" w:cs="Times New Roman"/>
                <w:sz w:val="24"/>
                <w:szCs w:val="24"/>
              </w:rPr>
              <w:t>Великое оледенение.</w:t>
            </w: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993" w:type="dxa"/>
          </w:tcPr>
          <w:p w:rsidR="00E760B7" w:rsidRPr="008D0765" w:rsidRDefault="00E760B7" w:rsidP="00E02657">
            <w:pPr>
              <w:jc w:val="center"/>
              <w:rPr>
                <w:rFonts w:ascii="Times New Roman" w:hAnsi="Times New Roman" w:cs="Times New Roman"/>
                <w:sz w:val="24"/>
                <w:szCs w:val="24"/>
              </w:rPr>
            </w:pPr>
          </w:p>
        </w:tc>
        <w:tc>
          <w:tcPr>
            <w:tcW w:w="850" w:type="dxa"/>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34</w:t>
            </w:r>
          </w:p>
        </w:tc>
        <w:tc>
          <w:tcPr>
            <w:tcW w:w="3256" w:type="dxa"/>
            <w:gridSpan w:val="5"/>
          </w:tcPr>
          <w:p w:rsidR="00E760B7" w:rsidRPr="008D0765" w:rsidRDefault="00E760B7" w:rsidP="00310BC2">
            <w:pPr>
              <w:rPr>
                <w:rFonts w:ascii="Times New Roman" w:hAnsi="Times New Roman" w:cs="Times New Roman"/>
                <w:sz w:val="24"/>
                <w:szCs w:val="24"/>
              </w:rPr>
            </w:pPr>
            <w:r w:rsidRPr="008D0765">
              <w:rPr>
                <w:rFonts w:ascii="Times New Roman" w:hAnsi="Times New Roman" w:cs="Times New Roman"/>
                <w:sz w:val="24"/>
                <w:szCs w:val="24"/>
              </w:rPr>
              <w:t>Гидросфера и человек.</w:t>
            </w: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993" w:type="dxa"/>
          </w:tcPr>
          <w:p w:rsidR="00E760B7" w:rsidRPr="008D0765" w:rsidRDefault="00E760B7" w:rsidP="00E02657">
            <w:pPr>
              <w:jc w:val="center"/>
              <w:rPr>
                <w:rFonts w:ascii="Times New Roman" w:hAnsi="Times New Roman" w:cs="Times New Roman"/>
                <w:sz w:val="24"/>
                <w:szCs w:val="24"/>
              </w:rPr>
            </w:pPr>
          </w:p>
        </w:tc>
        <w:tc>
          <w:tcPr>
            <w:tcW w:w="850" w:type="dxa"/>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rPr>
          <w:trHeight w:val="630"/>
        </w:trPr>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35</w:t>
            </w:r>
          </w:p>
        </w:tc>
        <w:tc>
          <w:tcPr>
            <w:tcW w:w="3256" w:type="dxa"/>
            <w:gridSpan w:val="5"/>
          </w:tcPr>
          <w:p w:rsidR="00E760B7" w:rsidRPr="008D0765" w:rsidRDefault="00E760B7" w:rsidP="002B653E">
            <w:pPr>
              <w:spacing w:after="0"/>
              <w:jc w:val="both"/>
              <w:rPr>
                <w:rFonts w:ascii="Times New Roman" w:hAnsi="Times New Roman" w:cs="Times New Roman"/>
                <w:b/>
                <w:sz w:val="24"/>
                <w:szCs w:val="24"/>
              </w:rPr>
            </w:pPr>
            <w:r w:rsidRPr="008D0765">
              <w:rPr>
                <w:rFonts w:ascii="Times New Roman" w:hAnsi="Times New Roman" w:cs="Times New Roman"/>
                <w:b/>
                <w:sz w:val="24"/>
                <w:szCs w:val="24"/>
              </w:rPr>
              <w:t>Контрольная работа по теме «Моря и внутренние воды»</w:t>
            </w: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993" w:type="dxa"/>
          </w:tcPr>
          <w:p w:rsidR="00E760B7" w:rsidRPr="008D0765" w:rsidRDefault="00E760B7" w:rsidP="00E02657">
            <w:pPr>
              <w:jc w:val="center"/>
              <w:rPr>
                <w:rFonts w:ascii="Times New Roman" w:hAnsi="Times New Roman" w:cs="Times New Roman"/>
                <w:sz w:val="24"/>
                <w:szCs w:val="24"/>
              </w:rPr>
            </w:pPr>
          </w:p>
        </w:tc>
        <w:tc>
          <w:tcPr>
            <w:tcW w:w="850" w:type="dxa"/>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36</w:t>
            </w:r>
          </w:p>
        </w:tc>
        <w:tc>
          <w:tcPr>
            <w:tcW w:w="3256" w:type="dxa"/>
            <w:gridSpan w:val="5"/>
          </w:tcPr>
          <w:p w:rsidR="00E760B7" w:rsidRPr="008D0765" w:rsidRDefault="00E760B7" w:rsidP="00310BC2">
            <w:pPr>
              <w:rPr>
                <w:rFonts w:ascii="Times New Roman" w:hAnsi="Times New Roman" w:cs="Times New Roman"/>
                <w:sz w:val="24"/>
                <w:szCs w:val="24"/>
              </w:rPr>
            </w:pPr>
            <w:r w:rsidRPr="008D0765">
              <w:rPr>
                <w:rFonts w:ascii="Times New Roman" w:hAnsi="Times New Roman" w:cs="Times New Roman"/>
                <w:sz w:val="24"/>
                <w:szCs w:val="24"/>
              </w:rPr>
              <w:t>Формирование и свойства почв.</w:t>
            </w:r>
          </w:p>
        </w:tc>
        <w:tc>
          <w:tcPr>
            <w:tcW w:w="3123" w:type="dxa"/>
            <w:vMerge w:val="restart"/>
          </w:tcPr>
          <w:p w:rsidR="00E760B7" w:rsidRPr="008D0765" w:rsidRDefault="00E760B7" w:rsidP="00310BC2">
            <w:pPr>
              <w:pStyle w:val="af"/>
              <w:rPr>
                <w:rFonts w:ascii="Times New Roman" w:hAnsi="Times New Roman"/>
                <w:sz w:val="24"/>
                <w:szCs w:val="24"/>
              </w:rPr>
            </w:pPr>
            <w:r w:rsidRPr="008D0765">
              <w:rPr>
                <w:rStyle w:val="af1"/>
                <w:rFonts w:eastAsia="Calibri"/>
                <w:sz w:val="24"/>
                <w:szCs w:val="24"/>
              </w:rPr>
              <w:t>объяснять</w:t>
            </w:r>
            <w:r w:rsidRPr="008D0765">
              <w:rPr>
                <w:rFonts w:ascii="Times New Roman" w:hAnsi="Times New Roman"/>
                <w:sz w:val="24"/>
                <w:szCs w:val="24"/>
              </w:rPr>
              <w:t xml:space="preserve"> фак</w:t>
            </w:r>
            <w:r w:rsidRPr="008D0765">
              <w:rPr>
                <w:rFonts w:ascii="Times New Roman" w:hAnsi="Times New Roman"/>
                <w:sz w:val="24"/>
                <w:szCs w:val="24"/>
              </w:rPr>
              <w:softHyphen/>
              <w:t>торы образования и свой</w:t>
            </w:r>
            <w:r w:rsidRPr="008D0765">
              <w:rPr>
                <w:rFonts w:ascii="Times New Roman" w:hAnsi="Times New Roman"/>
                <w:sz w:val="24"/>
                <w:szCs w:val="24"/>
              </w:rPr>
              <w:softHyphen/>
              <w:t>ства почв</w:t>
            </w:r>
          </w:p>
          <w:p w:rsidR="00E760B7" w:rsidRPr="008D0765" w:rsidRDefault="00E760B7" w:rsidP="00BE114E">
            <w:pPr>
              <w:rPr>
                <w:rFonts w:ascii="Times New Roman" w:hAnsi="Times New Roman" w:cs="Times New Roman"/>
                <w:sz w:val="24"/>
                <w:szCs w:val="24"/>
              </w:rPr>
            </w:pPr>
            <w:r w:rsidRPr="008D0765">
              <w:rPr>
                <w:rStyle w:val="af1"/>
                <w:rFonts w:eastAsia="Calibri"/>
                <w:sz w:val="24"/>
                <w:szCs w:val="24"/>
              </w:rPr>
              <w:t xml:space="preserve">Описывать </w:t>
            </w:r>
            <w:r w:rsidRPr="008D0765">
              <w:rPr>
                <w:rFonts w:ascii="Times New Roman" w:hAnsi="Times New Roman" w:cs="Times New Roman"/>
                <w:sz w:val="24"/>
                <w:szCs w:val="24"/>
              </w:rPr>
              <w:t xml:space="preserve">зональные типы почв. </w:t>
            </w:r>
            <w:r w:rsidRPr="008D0765">
              <w:rPr>
                <w:rStyle w:val="af1"/>
                <w:rFonts w:eastAsia="Calibri"/>
                <w:sz w:val="24"/>
                <w:szCs w:val="24"/>
              </w:rPr>
              <w:t xml:space="preserve">Приводят примеры </w:t>
            </w:r>
            <w:r w:rsidRPr="008D0765">
              <w:rPr>
                <w:rFonts w:ascii="Times New Roman" w:hAnsi="Times New Roman" w:cs="Times New Roman"/>
                <w:sz w:val="24"/>
                <w:szCs w:val="24"/>
              </w:rPr>
              <w:t>использования и охраны почвенных ресурсов</w:t>
            </w:r>
          </w:p>
        </w:tc>
        <w:tc>
          <w:tcPr>
            <w:tcW w:w="993" w:type="dxa"/>
          </w:tcPr>
          <w:p w:rsidR="00E760B7" w:rsidRPr="008D0765" w:rsidRDefault="00E760B7" w:rsidP="00E02657">
            <w:pPr>
              <w:jc w:val="center"/>
              <w:rPr>
                <w:rFonts w:ascii="Times New Roman" w:hAnsi="Times New Roman" w:cs="Times New Roman"/>
                <w:sz w:val="24"/>
                <w:szCs w:val="24"/>
              </w:rPr>
            </w:pPr>
          </w:p>
        </w:tc>
        <w:tc>
          <w:tcPr>
            <w:tcW w:w="850" w:type="dxa"/>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37</w:t>
            </w:r>
          </w:p>
        </w:tc>
        <w:tc>
          <w:tcPr>
            <w:tcW w:w="3256" w:type="dxa"/>
            <w:gridSpan w:val="5"/>
          </w:tcPr>
          <w:p w:rsidR="00E760B7" w:rsidRPr="008D0765" w:rsidRDefault="00E760B7" w:rsidP="00310BC2">
            <w:pPr>
              <w:rPr>
                <w:rFonts w:ascii="Times New Roman" w:hAnsi="Times New Roman" w:cs="Times New Roman"/>
                <w:sz w:val="24"/>
                <w:szCs w:val="24"/>
              </w:rPr>
            </w:pPr>
            <w:r w:rsidRPr="008D0765">
              <w:rPr>
                <w:rFonts w:ascii="Times New Roman" w:hAnsi="Times New Roman" w:cs="Times New Roman"/>
                <w:sz w:val="24"/>
                <w:szCs w:val="24"/>
              </w:rPr>
              <w:t>Зональные типы почв.</w:t>
            </w: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993" w:type="dxa"/>
          </w:tcPr>
          <w:p w:rsidR="00E760B7" w:rsidRPr="008D0765" w:rsidRDefault="00E760B7" w:rsidP="00E02657">
            <w:pPr>
              <w:jc w:val="center"/>
              <w:rPr>
                <w:rFonts w:ascii="Times New Roman" w:hAnsi="Times New Roman" w:cs="Times New Roman"/>
                <w:sz w:val="24"/>
                <w:szCs w:val="24"/>
              </w:rPr>
            </w:pPr>
          </w:p>
        </w:tc>
        <w:tc>
          <w:tcPr>
            <w:tcW w:w="850" w:type="dxa"/>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rPr>
          <w:trHeight w:val="1517"/>
        </w:trPr>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38</w:t>
            </w:r>
          </w:p>
        </w:tc>
        <w:tc>
          <w:tcPr>
            <w:tcW w:w="3256" w:type="dxa"/>
            <w:gridSpan w:val="5"/>
          </w:tcPr>
          <w:p w:rsidR="00E760B7" w:rsidRPr="008D0765" w:rsidRDefault="00E760B7" w:rsidP="002B653E">
            <w:pPr>
              <w:spacing w:after="0"/>
              <w:jc w:val="both"/>
              <w:rPr>
                <w:rFonts w:ascii="Times New Roman" w:hAnsi="Times New Roman" w:cs="Times New Roman"/>
                <w:sz w:val="24"/>
                <w:szCs w:val="24"/>
              </w:rPr>
            </w:pPr>
            <w:r w:rsidRPr="008D0765">
              <w:rPr>
                <w:rFonts w:ascii="Times New Roman" w:eastAsia="Times New Roman" w:hAnsi="Times New Roman" w:cs="Times New Roman"/>
                <w:b/>
                <w:sz w:val="24"/>
                <w:szCs w:val="24"/>
              </w:rPr>
              <w:t>Практическая работа №8:</w:t>
            </w:r>
            <w:r w:rsidRPr="008D0765">
              <w:rPr>
                <w:rFonts w:ascii="Times New Roman" w:eastAsia="Times New Roman" w:hAnsi="Times New Roman" w:cs="Times New Roman"/>
                <w:sz w:val="24"/>
                <w:szCs w:val="24"/>
              </w:rPr>
              <w:t xml:space="preserve"> Выявление условий почвообразования основных типов почв. Оценка их плодородия».</w:t>
            </w: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993" w:type="dxa"/>
          </w:tcPr>
          <w:p w:rsidR="00E760B7" w:rsidRPr="008D0765" w:rsidRDefault="00E760B7" w:rsidP="00E02657">
            <w:pPr>
              <w:jc w:val="center"/>
              <w:rPr>
                <w:rFonts w:ascii="Times New Roman" w:hAnsi="Times New Roman" w:cs="Times New Roman"/>
                <w:sz w:val="24"/>
                <w:szCs w:val="24"/>
              </w:rPr>
            </w:pPr>
          </w:p>
        </w:tc>
        <w:tc>
          <w:tcPr>
            <w:tcW w:w="850" w:type="dxa"/>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39</w:t>
            </w:r>
          </w:p>
        </w:tc>
        <w:tc>
          <w:tcPr>
            <w:tcW w:w="3256" w:type="dxa"/>
            <w:gridSpan w:val="5"/>
          </w:tcPr>
          <w:p w:rsidR="00E760B7" w:rsidRPr="008D0765" w:rsidRDefault="00E760B7" w:rsidP="00310BC2">
            <w:pPr>
              <w:rPr>
                <w:rFonts w:ascii="Times New Roman" w:eastAsia="Times New Roman" w:hAnsi="Times New Roman" w:cs="Times New Roman"/>
                <w:sz w:val="24"/>
                <w:szCs w:val="24"/>
              </w:rPr>
            </w:pPr>
            <w:r w:rsidRPr="008D0765">
              <w:rPr>
                <w:rFonts w:ascii="Times New Roman" w:eastAsia="Times New Roman" w:hAnsi="Times New Roman" w:cs="Times New Roman"/>
                <w:sz w:val="24"/>
                <w:szCs w:val="24"/>
              </w:rPr>
              <w:t>Растительный и животный мир России</w:t>
            </w:r>
          </w:p>
          <w:p w:rsidR="00E760B7" w:rsidRPr="008D0765" w:rsidRDefault="00E760B7" w:rsidP="00310BC2">
            <w:pPr>
              <w:rPr>
                <w:rFonts w:ascii="Times New Roman" w:eastAsia="Times New Roman" w:hAnsi="Times New Roman" w:cs="Times New Roman"/>
                <w:sz w:val="24"/>
                <w:szCs w:val="24"/>
              </w:rPr>
            </w:pPr>
          </w:p>
        </w:tc>
        <w:tc>
          <w:tcPr>
            <w:tcW w:w="3123" w:type="dxa"/>
            <w:vMerge w:val="restart"/>
          </w:tcPr>
          <w:p w:rsidR="00E760B7" w:rsidRPr="008D0765" w:rsidRDefault="00E760B7" w:rsidP="00A330C1">
            <w:pPr>
              <w:rPr>
                <w:rFonts w:ascii="Times New Roman" w:hAnsi="Times New Roman" w:cs="Times New Roman"/>
                <w:sz w:val="24"/>
                <w:szCs w:val="24"/>
              </w:rPr>
            </w:pPr>
            <w:r w:rsidRPr="008D0765">
              <w:rPr>
                <w:rFonts w:ascii="Times New Roman" w:hAnsi="Times New Roman" w:cs="Times New Roman"/>
                <w:sz w:val="24"/>
                <w:szCs w:val="24"/>
              </w:rPr>
              <w:t>Понимать и объяснять особенности различных природных комплексов России; представлять результаты своей работы перед аудиторией;</w:t>
            </w:r>
            <w:r w:rsidRPr="008D0765">
              <w:rPr>
                <w:rStyle w:val="WW8Num8z1"/>
                <w:rFonts w:ascii="Times New Roman" w:eastAsia="Arial Unicode MS" w:hAnsi="Times New Roman" w:cs="Times New Roman"/>
                <w:sz w:val="24"/>
                <w:szCs w:val="24"/>
              </w:rPr>
              <w:t xml:space="preserve"> </w:t>
            </w:r>
            <w:r w:rsidRPr="008D0765">
              <w:rPr>
                <w:rFonts w:ascii="Times New Roman" w:hAnsi="Times New Roman" w:cs="Times New Roman"/>
                <w:sz w:val="24"/>
                <w:szCs w:val="24"/>
              </w:rPr>
              <w:t>устанавливать зависимость растительного и животного мира от других компонентов природы.</w:t>
            </w:r>
          </w:p>
          <w:p w:rsidR="00E760B7" w:rsidRPr="008D0765" w:rsidRDefault="00E760B7" w:rsidP="00E10C1A">
            <w:pPr>
              <w:rPr>
                <w:rFonts w:ascii="Times New Roman" w:hAnsi="Times New Roman" w:cs="Times New Roman"/>
                <w:sz w:val="24"/>
                <w:szCs w:val="24"/>
              </w:rPr>
            </w:pPr>
            <w:r w:rsidRPr="008D0765">
              <w:rPr>
                <w:rFonts w:ascii="Times New Roman" w:hAnsi="Times New Roman" w:cs="Times New Roman"/>
                <w:sz w:val="24"/>
                <w:szCs w:val="24"/>
              </w:rPr>
              <w:t>Обозначать на контурной карте географические объекты различных природных комплексов России;</w:t>
            </w:r>
          </w:p>
        </w:tc>
        <w:tc>
          <w:tcPr>
            <w:tcW w:w="993" w:type="dxa"/>
          </w:tcPr>
          <w:p w:rsidR="00E760B7" w:rsidRPr="008D0765" w:rsidRDefault="00E760B7" w:rsidP="00E02657">
            <w:pPr>
              <w:jc w:val="center"/>
              <w:rPr>
                <w:rFonts w:ascii="Times New Roman" w:hAnsi="Times New Roman" w:cs="Times New Roman"/>
                <w:sz w:val="24"/>
                <w:szCs w:val="24"/>
              </w:rPr>
            </w:pPr>
          </w:p>
        </w:tc>
        <w:tc>
          <w:tcPr>
            <w:tcW w:w="850" w:type="dxa"/>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40</w:t>
            </w:r>
          </w:p>
        </w:tc>
        <w:tc>
          <w:tcPr>
            <w:tcW w:w="3256" w:type="dxa"/>
            <w:gridSpan w:val="5"/>
          </w:tcPr>
          <w:p w:rsidR="00E760B7" w:rsidRPr="008D0765" w:rsidRDefault="00E760B7" w:rsidP="007E43A3">
            <w:pPr>
              <w:rPr>
                <w:rFonts w:ascii="Times New Roman" w:eastAsia="Times New Roman" w:hAnsi="Times New Roman" w:cs="Times New Roman"/>
                <w:sz w:val="24"/>
                <w:szCs w:val="24"/>
              </w:rPr>
            </w:pPr>
            <w:r w:rsidRPr="008D0765">
              <w:rPr>
                <w:rFonts w:ascii="Times New Roman" w:eastAsia="Times New Roman" w:hAnsi="Times New Roman" w:cs="Times New Roman"/>
                <w:sz w:val="24"/>
                <w:szCs w:val="24"/>
              </w:rPr>
              <w:t>Ресурсы растительного и животного мира</w:t>
            </w:r>
            <w:r w:rsidRPr="008D0765">
              <w:rPr>
                <w:rFonts w:ascii="Times New Roman" w:hAnsi="Times New Roman" w:cs="Times New Roman"/>
                <w:b/>
                <w:sz w:val="24"/>
                <w:szCs w:val="24"/>
              </w:rPr>
              <w:t xml:space="preserve"> </w:t>
            </w:r>
          </w:p>
        </w:tc>
        <w:tc>
          <w:tcPr>
            <w:tcW w:w="3123" w:type="dxa"/>
            <w:vMerge/>
          </w:tcPr>
          <w:p w:rsidR="00E760B7" w:rsidRPr="008D0765" w:rsidRDefault="00E760B7" w:rsidP="00E10C1A">
            <w:pPr>
              <w:rPr>
                <w:rFonts w:ascii="Times New Roman" w:hAnsi="Times New Roman" w:cs="Times New Roman"/>
                <w:sz w:val="24"/>
                <w:szCs w:val="24"/>
              </w:rPr>
            </w:pPr>
          </w:p>
        </w:tc>
        <w:tc>
          <w:tcPr>
            <w:tcW w:w="993" w:type="dxa"/>
          </w:tcPr>
          <w:p w:rsidR="00E760B7" w:rsidRPr="008D0765" w:rsidRDefault="00E760B7" w:rsidP="00E02657">
            <w:pPr>
              <w:jc w:val="center"/>
              <w:rPr>
                <w:rFonts w:ascii="Times New Roman" w:hAnsi="Times New Roman" w:cs="Times New Roman"/>
                <w:sz w:val="24"/>
                <w:szCs w:val="24"/>
              </w:rPr>
            </w:pPr>
          </w:p>
        </w:tc>
        <w:tc>
          <w:tcPr>
            <w:tcW w:w="850" w:type="dxa"/>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rPr>
          <w:trHeight w:val="1669"/>
        </w:trPr>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41</w:t>
            </w:r>
          </w:p>
        </w:tc>
        <w:tc>
          <w:tcPr>
            <w:tcW w:w="3256" w:type="dxa"/>
            <w:gridSpan w:val="5"/>
          </w:tcPr>
          <w:p w:rsidR="00E760B7" w:rsidRPr="008D0765" w:rsidRDefault="00E760B7" w:rsidP="007E43A3">
            <w:pPr>
              <w:spacing w:after="0"/>
              <w:jc w:val="both"/>
              <w:rPr>
                <w:rFonts w:ascii="Times New Roman" w:hAnsi="Times New Roman" w:cs="Times New Roman"/>
                <w:sz w:val="24"/>
                <w:szCs w:val="24"/>
              </w:rPr>
            </w:pPr>
            <w:r w:rsidRPr="008D0765">
              <w:rPr>
                <w:rFonts w:ascii="Times New Roman" w:hAnsi="Times New Roman" w:cs="Times New Roman"/>
                <w:b/>
                <w:sz w:val="24"/>
                <w:szCs w:val="24"/>
              </w:rPr>
              <w:t>Практическая работа №9:</w:t>
            </w:r>
            <w:r w:rsidRPr="008D0765">
              <w:rPr>
                <w:rFonts w:ascii="Times New Roman" w:hAnsi="Times New Roman" w:cs="Times New Roman"/>
                <w:sz w:val="24"/>
                <w:szCs w:val="24"/>
              </w:rPr>
              <w:t xml:space="preserve"> «Составление прогноза изменений растительного и животного мира при изменении других компонентов природного комплекса»</w:t>
            </w:r>
          </w:p>
        </w:tc>
        <w:tc>
          <w:tcPr>
            <w:tcW w:w="3123" w:type="dxa"/>
            <w:vMerge/>
          </w:tcPr>
          <w:p w:rsidR="00E760B7" w:rsidRPr="008D0765" w:rsidRDefault="00E760B7" w:rsidP="00E10C1A">
            <w:pPr>
              <w:rPr>
                <w:rFonts w:ascii="Times New Roman" w:hAnsi="Times New Roman" w:cs="Times New Roman"/>
                <w:sz w:val="24"/>
                <w:szCs w:val="24"/>
              </w:rPr>
            </w:pPr>
          </w:p>
        </w:tc>
        <w:tc>
          <w:tcPr>
            <w:tcW w:w="993" w:type="dxa"/>
          </w:tcPr>
          <w:p w:rsidR="00E760B7" w:rsidRPr="008D0765" w:rsidRDefault="00E760B7" w:rsidP="00E02657">
            <w:pPr>
              <w:jc w:val="center"/>
              <w:rPr>
                <w:rFonts w:ascii="Times New Roman" w:hAnsi="Times New Roman" w:cs="Times New Roman"/>
                <w:sz w:val="24"/>
                <w:szCs w:val="24"/>
              </w:rPr>
            </w:pPr>
          </w:p>
        </w:tc>
        <w:tc>
          <w:tcPr>
            <w:tcW w:w="850" w:type="dxa"/>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42</w:t>
            </w:r>
          </w:p>
        </w:tc>
        <w:tc>
          <w:tcPr>
            <w:tcW w:w="3256" w:type="dxa"/>
            <w:gridSpan w:val="5"/>
          </w:tcPr>
          <w:p w:rsidR="00E760B7" w:rsidRPr="008D0765" w:rsidRDefault="00E760B7" w:rsidP="00310BC2">
            <w:pPr>
              <w:rPr>
                <w:rFonts w:ascii="Times New Roman" w:eastAsia="Times New Roman" w:hAnsi="Times New Roman" w:cs="Times New Roman"/>
                <w:sz w:val="24"/>
                <w:szCs w:val="24"/>
              </w:rPr>
            </w:pPr>
            <w:r w:rsidRPr="008D0765">
              <w:rPr>
                <w:rFonts w:ascii="Times New Roman" w:eastAsia="Times New Roman" w:hAnsi="Times New Roman" w:cs="Times New Roman"/>
                <w:sz w:val="24"/>
                <w:szCs w:val="24"/>
              </w:rPr>
              <w:t>Природные комплексы  России.</w:t>
            </w:r>
          </w:p>
        </w:tc>
        <w:tc>
          <w:tcPr>
            <w:tcW w:w="3123" w:type="dxa"/>
            <w:vMerge w:val="restart"/>
          </w:tcPr>
          <w:p w:rsidR="00E760B7" w:rsidRPr="008D0765" w:rsidRDefault="00E760B7" w:rsidP="00362F79">
            <w:pPr>
              <w:rPr>
                <w:rFonts w:ascii="Times New Roman" w:hAnsi="Times New Roman" w:cs="Times New Roman"/>
                <w:sz w:val="24"/>
                <w:szCs w:val="24"/>
              </w:rPr>
            </w:pPr>
            <w:r w:rsidRPr="008D0765">
              <w:rPr>
                <w:rFonts w:ascii="Times New Roman" w:hAnsi="Times New Roman" w:cs="Times New Roman"/>
                <w:sz w:val="24"/>
                <w:szCs w:val="24"/>
              </w:rPr>
              <w:t xml:space="preserve"> </w:t>
            </w:r>
            <w:r w:rsidRPr="008D0765">
              <w:rPr>
                <w:rStyle w:val="af1"/>
                <w:rFonts w:eastAsia="Calibri"/>
                <w:sz w:val="24"/>
                <w:szCs w:val="24"/>
              </w:rPr>
              <w:t>объяснять</w:t>
            </w:r>
            <w:r w:rsidRPr="008D0765">
              <w:rPr>
                <w:rFonts w:ascii="Times New Roman" w:hAnsi="Times New Roman" w:cs="Times New Roman"/>
                <w:sz w:val="24"/>
                <w:szCs w:val="24"/>
              </w:rPr>
              <w:t xml:space="preserve"> взаи</w:t>
            </w:r>
            <w:r w:rsidRPr="008D0765">
              <w:rPr>
                <w:rFonts w:ascii="Times New Roman" w:hAnsi="Times New Roman" w:cs="Times New Roman"/>
                <w:sz w:val="24"/>
                <w:szCs w:val="24"/>
              </w:rPr>
              <w:softHyphen/>
              <w:t>мосвязь компонентов в зональных и азональных природно-территориальных комплексах (ПТК Работать с разными источниками географической информации, выделять, описывать и объяснять существенные признаки географических объектов и явлений;</w:t>
            </w:r>
            <w:r w:rsidRPr="008D0765">
              <w:rPr>
                <w:rFonts w:ascii="Times New Roman" w:hAnsi="Times New Roman" w:cs="Times New Roman"/>
                <w:sz w:val="24"/>
                <w:szCs w:val="24"/>
              </w:rPr>
              <w:br/>
              <w:t>Использовать картографический метод сбора и анализа информации;</w:t>
            </w:r>
          </w:p>
          <w:p w:rsidR="00E760B7" w:rsidRPr="008D0765" w:rsidRDefault="00E760B7" w:rsidP="00362F79">
            <w:pPr>
              <w:rPr>
                <w:rFonts w:ascii="Times New Roman" w:hAnsi="Times New Roman" w:cs="Times New Roman"/>
                <w:sz w:val="24"/>
                <w:szCs w:val="24"/>
              </w:rPr>
            </w:pPr>
          </w:p>
        </w:tc>
        <w:tc>
          <w:tcPr>
            <w:tcW w:w="993" w:type="dxa"/>
          </w:tcPr>
          <w:p w:rsidR="00E760B7" w:rsidRPr="008D0765" w:rsidRDefault="00E760B7" w:rsidP="00E02657">
            <w:pPr>
              <w:jc w:val="center"/>
              <w:rPr>
                <w:rFonts w:ascii="Times New Roman" w:hAnsi="Times New Roman" w:cs="Times New Roman"/>
                <w:sz w:val="24"/>
                <w:szCs w:val="24"/>
              </w:rPr>
            </w:pPr>
          </w:p>
        </w:tc>
        <w:tc>
          <w:tcPr>
            <w:tcW w:w="850" w:type="dxa"/>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43</w:t>
            </w:r>
          </w:p>
        </w:tc>
        <w:tc>
          <w:tcPr>
            <w:tcW w:w="3256" w:type="dxa"/>
            <w:gridSpan w:val="5"/>
          </w:tcPr>
          <w:p w:rsidR="00E760B7" w:rsidRPr="008D0765" w:rsidRDefault="00E760B7" w:rsidP="00310BC2">
            <w:pPr>
              <w:rPr>
                <w:rFonts w:ascii="Times New Roman" w:eastAsia="Times New Roman" w:hAnsi="Times New Roman" w:cs="Times New Roman"/>
                <w:sz w:val="24"/>
                <w:szCs w:val="24"/>
              </w:rPr>
            </w:pPr>
            <w:r w:rsidRPr="008D0765">
              <w:rPr>
                <w:rFonts w:ascii="Times New Roman" w:eastAsia="Times New Roman" w:hAnsi="Times New Roman" w:cs="Times New Roman"/>
                <w:sz w:val="24"/>
                <w:szCs w:val="24"/>
              </w:rPr>
              <w:t>Безлесные природные зоны Арктики и Субарктики.</w:t>
            </w:r>
          </w:p>
        </w:tc>
        <w:tc>
          <w:tcPr>
            <w:tcW w:w="3123" w:type="dxa"/>
            <w:vMerge/>
          </w:tcPr>
          <w:p w:rsidR="00E760B7" w:rsidRPr="008D0765" w:rsidRDefault="00E760B7" w:rsidP="00E10C1A">
            <w:pPr>
              <w:rPr>
                <w:rFonts w:ascii="Times New Roman" w:hAnsi="Times New Roman" w:cs="Times New Roman"/>
                <w:sz w:val="24"/>
                <w:szCs w:val="24"/>
              </w:rPr>
            </w:pPr>
          </w:p>
        </w:tc>
        <w:tc>
          <w:tcPr>
            <w:tcW w:w="993" w:type="dxa"/>
          </w:tcPr>
          <w:p w:rsidR="00E760B7" w:rsidRPr="008D0765" w:rsidRDefault="00E760B7" w:rsidP="00E02657">
            <w:pPr>
              <w:jc w:val="center"/>
              <w:rPr>
                <w:rFonts w:ascii="Times New Roman" w:hAnsi="Times New Roman" w:cs="Times New Roman"/>
                <w:sz w:val="24"/>
                <w:szCs w:val="24"/>
              </w:rPr>
            </w:pPr>
          </w:p>
        </w:tc>
        <w:tc>
          <w:tcPr>
            <w:tcW w:w="850" w:type="dxa"/>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44</w:t>
            </w:r>
          </w:p>
        </w:tc>
        <w:tc>
          <w:tcPr>
            <w:tcW w:w="3256" w:type="dxa"/>
            <w:gridSpan w:val="5"/>
          </w:tcPr>
          <w:p w:rsidR="00E760B7" w:rsidRPr="008D0765" w:rsidRDefault="00E760B7" w:rsidP="00310BC2">
            <w:pPr>
              <w:rPr>
                <w:rFonts w:ascii="Times New Roman" w:eastAsia="Times New Roman" w:hAnsi="Times New Roman" w:cs="Times New Roman"/>
                <w:sz w:val="24"/>
                <w:szCs w:val="24"/>
              </w:rPr>
            </w:pPr>
            <w:r w:rsidRPr="008D0765">
              <w:rPr>
                <w:rFonts w:ascii="Times New Roman" w:eastAsia="Times New Roman" w:hAnsi="Times New Roman" w:cs="Times New Roman"/>
                <w:sz w:val="24"/>
                <w:szCs w:val="24"/>
              </w:rPr>
              <w:t>Леса умеренного пояса.</w:t>
            </w:r>
          </w:p>
        </w:tc>
        <w:tc>
          <w:tcPr>
            <w:tcW w:w="3123" w:type="dxa"/>
            <w:vMerge/>
          </w:tcPr>
          <w:p w:rsidR="00E760B7" w:rsidRPr="008D0765" w:rsidRDefault="00E760B7" w:rsidP="00E10C1A">
            <w:pPr>
              <w:rPr>
                <w:rFonts w:ascii="Times New Roman" w:hAnsi="Times New Roman" w:cs="Times New Roman"/>
                <w:sz w:val="24"/>
                <w:szCs w:val="24"/>
              </w:rPr>
            </w:pPr>
          </w:p>
        </w:tc>
        <w:tc>
          <w:tcPr>
            <w:tcW w:w="993" w:type="dxa"/>
          </w:tcPr>
          <w:p w:rsidR="00E760B7" w:rsidRPr="008D0765" w:rsidRDefault="00E760B7" w:rsidP="00E02657">
            <w:pPr>
              <w:jc w:val="center"/>
              <w:rPr>
                <w:rFonts w:ascii="Times New Roman" w:hAnsi="Times New Roman" w:cs="Times New Roman"/>
                <w:sz w:val="24"/>
                <w:szCs w:val="24"/>
              </w:rPr>
            </w:pPr>
          </w:p>
        </w:tc>
        <w:tc>
          <w:tcPr>
            <w:tcW w:w="850" w:type="dxa"/>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rPr>
          <w:trHeight w:val="420"/>
        </w:trPr>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45</w:t>
            </w:r>
          </w:p>
        </w:tc>
        <w:tc>
          <w:tcPr>
            <w:tcW w:w="3256" w:type="dxa"/>
            <w:gridSpan w:val="5"/>
          </w:tcPr>
          <w:p w:rsidR="00E760B7" w:rsidRPr="008D0765" w:rsidRDefault="00E760B7" w:rsidP="00310BC2">
            <w:pPr>
              <w:rPr>
                <w:rFonts w:ascii="Times New Roman" w:eastAsia="Times New Roman" w:hAnsi="Times New Roman" w:cs="Times New Roman"/>
                <w:sz w:val="24"/>
                <w:szCs w:val="24"/>
              </w:rPr>
            </w:pPr>
            <w:r w:rsidRPr="008D0765">
              <w:rPr>
                <w:rFonts w:ascii="Times New Roman" w:eastAsia="Times New Roman" w:hAnsi="Times New Roman" w:cs="Times New Roman"/>
                <w:sz w:val="24"/>
                <w:szCs w:val="24"/>
              </w:rPr>
              <w:t>Лесостепь, степь и полупустыни. Высотная поясность.</w:t>
            </w:r>
          </w:p>
        </w:tc>
        <w:tc>
          <w:tcPr>
            <w:tcW w:w="3123" w:type="dxa"/>
            <w:vMerge/>
          </w:tcPr>
          <w:p w:rsidR="00E760B7" w:rsidRPr="008D0765" w:rsidRDefault="00E760B7" w:rsidP="00E10C1A">
            <w:pPr>
              <w:rPr>
                <w:rFonts w:ascii="Times New Roman" w:hAnsi="Times New Roman" w:cs="Times New Roman"/>
                <w:sz w:val="24"/>
                <w:szCs w:val="24"/>
              </w:rPr>
            </w:pPr>
          </w:p>
        </w:tc>
        <w:tc>
          <w:tcPr>
            <w:tcW w:w="993" w:type="dxa"/>
          </w:tcPr>
          <w:p w:rsidR="00E760B7" w:rsidRPr="008D0765" w:rsidRDefault="00E760B7" w:rsidP="00E02657">
            <w:pPr>
              <w:jc w:val="center"/>
              <w:rPr>
                <w:rFonts w:ascii="Times New Roman" w:hAnsi="Times New Roman" w:cs="Times New Roman"/>
                <w:sz w:val="24"/>
                <w:szCs w:val="24"/>
              </w:rPr>
            </w:pPr>
          </w:p>
        </w:tc>
        <w:tc>
          <w:tcPr>
            <w:tcW w:w="850" w:type="dxa"/>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rPr>
          <w:trHeight w:val="945"/>
        </w:trPr>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46</w:t>
            </w:r>
          </w:p>
        </w:tc>
        <w:tc>
          <w:tcPr>
            <w:tcW w:w="3256" w:type="dxa"/>
            <w:gridSpan w:val="5"/>
          </w:tcPr>
          <w:p w:rsidR="00E760B7" w:rsidRPr="008D0765" w:rsidRDefault="00E760B7" w:rsidP="00310BC2">
            <w:pPr>
              <w:rPr>
                <w:rFonts w:ascii="Times New Roman" w:hAnsi="Times New Roman" w:cs="Times New Roman"/>
                <w:sz w:val="24"/>
                <w:szCs w:val="24"/>
              </w:rPr>
            </w:pPr>
            <w:r w:rsidRPr="008D0765">
              <w:rPr>
                <w:rFonts w:ascii="Times New Roman" w:hAnsi="Times New Roman" w:cs="Times New Roman"/>
                <w:b/>
                <w:sz w:val="24"/>
                <w:szCs w:val="24"/>
              </w:rPr>
              <w:t>Практическая работа№10:«</w:t>
            </w:r>
            <w:r w:rsidRPr="008D0765">
              <w:rPr>
                <w:rFonts w:ascii="Times New Roman" w:hAnsi="Times New Roman" w:cs="Times New Roman"/>
                <w:sz w:val="24"/>
                <w:szCs w:val="24"/>
              </w:rPr>
              <w:t>Сравнительная характеристика двух природных зон России».</w:t>
            </w:r>
          </w:p>
        </w:tc>
        <w:tc>
          <w:tcPr>
            <w:tcW w:w="3123" w:type="dxa"/>
            <w:vMerge/>
          </w:tcPr>
          <w:p w:rsidR="00E760B7" w:rsidRPr="008D0765" w:rsidRDefault="00E760B7" w:rsidP="00E10C1A">
            <w:pPr>
              <w:rPr>
                <w:rFonts w:ascii="Times New Roman" w:hAnsi="Times New Roman" w:cs="Times New Roman"/>
                <w:sz w:val="24"/>
                <w:szCs w:val="24"/>
              </w:rPr>
            </w:pPr>
          </w:p>
        </w:tc>
        <w:tc>
          <w:tcPr>
            <w:tcW w:w="1843" w:type="dxa"/>
            <w:gridSpan w:val="2"/>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47</w:t>
            </w:r>
          </w:p>
        </w:tc>
        <w:tc>
          <w:tcPr>
            <w:tcW w:w="3256" w:type="dxa"/>
            <w:gridSpan w:val="5"/>
          </w:tcPr>
          <w:p w:rsidR="00E760B7" w:rsidRPr="008D0765" w:rsidRDefault="00E760B7" w:rsidP="00310BC2">
            <w:pPr>
              <w:rPr>
                <w:rFonts w:ascii="Times New Roman" w:hAnsi="Times New Roman" w:cs="Times New Roman"/>
                <w:sz w:val="24"/>
                <w:szCs w:val="24"/>
              </w:rPr>
            </w:pPr>
            <w:r w:rsidRPr="008D0765">
              <w:rPr>
                <w:rFonts w:ascii="Times New Roman" w:eastAsia="Times New Roman" w:hAnsi="Times New Roman" w:cs="Times New Roman"/>
                <w:sz w:val="24"/>
                <w:szCs w:val="24"/>
              </w:rPr>
              <w:t>Природно-хозяйственные зоны</w:t>
            </w: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1843" w:type="dxa"/>
            <w:gridSpan w:val="2"/>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rPr>
          <w:trHeight w:val="710"/>
        </w:trPr>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48</w:t>
            </w:r>
          </w:p>
        </w:tc>
        <w:tc>
          <w:tcPr>
            <w:tcW w:w="3256" w:type="dxa"/>
            <w:gridSpan w:val="5"/>
          </w:tcPr>
          <w:p w:rsidR="00E760B7" w:rsidRPr="008D0765" w:rsidRDefault="00E760B7" w:rsidP="00BE114E">
            <w:pPr>
              <w:rPr>
                <w:rFonts w:ascii="Times New Roman" w:hAnsi="Times New Roman" w:cs="Times New Roman"/>
                <w:sz w:val="24"/>
                <w:szCs w:val="24"/>
              </w:rPr>
            </w:pPr>
            <w:r w:rsidRPr="008D0765">
              <w:rPr>
                <w:rFonts w:ascii="Times New Roman" w:hAnsi="Times New Roman" w:cs="Times New Roman"/>
                <w:b/>
                <w:sz w:val="24"/>
                <w:szCs w:val="24"/>
              </w:rPr>
              <w:t>Контрольная работа по теме «Почвы, природные зоны»</w:t>
            </w: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1843" w:type="dxa"/>
            <w:gridSpan w:val="2"/>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7E2854">
            <w:pPr>
              <w:jc w:val="center"/>
              <w:rPr>
                <w:rFonts w:ascii="Times New Roman" w:hAnsi="Times New Roman" w:cs="Times New Roman"/>
                <w:sz w:val="24"/>
                <w:szCs w:val="24"/>
              </w:rPr>
            </w:pPr>
            <w:r w:rsidRPr="008D0765">
              <w:rPr>
                <w:rFonts w:ascii="Times New Roman" w:hAnsi="Times New Roman" w:cs="Times New Roman"/>
                <w:sz w:val="24"/>
                <w:szCs w:val="24"/>
              </w:rPr>
              <w:t>49</w:t>
            </w:r>
          </w:p>
        </w:tc>
        <w:tc>
          <w:tcPr>
            <w:tcW w:w="3256" w:type="dxa"/>
            <w:gridSpan w:val="5"/>
          </w:tcPr>
          <w:p w:rsidR="00E760B7" w:rsidRPr="008D0765" w:rsidRDefault="00E760B7" w:rsidP="00055E29">
            <w:pPr>
              <w:rPr>
                <w:rFonts w:ascii="Times New Roman" w:eastAsia="Times New Roman" w:hAnsi="Times New Roman" w:cs="Times New Roman"/>
                <w:sz w:val="24"/>
                <w:szCs w:val="24"/>
              </w:rPr>
            </w:pPr>
            <w:r w:rsidRPr="008D0765">
              <w:rPr>
                <w:rFonts w:ascii="Times New Roman" w:eastAsia="Times New Roman" w:hAnsi="Times New Roman" w:cs="Times New Roman"/>
                <w:sz w:val="24"/>
                <w:szCs w:val="24"/>
              </w:rPr>
              <w:t>Островная Арктика.</w:t>
            </w:r>
          </w:p>
        </w:tc>
        <w:tc>
          <w:tcPr>
            <w:tcW w:w="3123" w:type="dxa"/>
            <w:vMerge w:val="restart"/>
          </w:tcPr>
          <w:p w:rsidR="00E760B7" w:rsidRPr="008D0765" w:rsidRDefault="00E760B7" w:rsidP="00EB206A">
            <w:pPr>
              <w:rPr>
                <w:rFonts w:ascii="Times New Roman" w:hAnsi="Times New Roman" w:cs="Times New Roman"/>
                <w:sz w:val="24"/>
                <w:szCs w:val="24"/>
              </w:rPr>
            </w:pPr>
            <w:r w:rsidRPr="008D0765">
              <w:rPr>
                <w:rFonts w:ascii="Times New Roman" w:hAnsi="Times New Roman" w:cs="Times New Roman"/>
                <w:sz w:val="24"/>
                <w:szCs w:val="24"/>
              </w:rPr>
              <w:t>Составлять географические прогнозы;</w:t>
            </w:r>
          </w:p>
          <w:p w:rsidR="00E760B7" w:rsidRPr="008D0765" w:rsidRDefault="00E760B7" w:rsidP="00EB206A">
            <w:pPr>
              <w:rPr>
                <w:rFonts w:ascii="Times New Roman" w:hAnsi="Times New Roman" w:cs="Times New Roman"/>
                <w:sz w:val="24"/>
                <w:szCs w:val="24"/>
              </w:rPr>
            </w:pPr>
            <w:r w:rsidRPr="008D0765">
              <w:rPr>
                <w:rFonts w:ascii="Times New Roman" w:hAnsi="Times New Roman" w:cs="Times New Roman"/>
                <w:sz w:val="24"/>
                <w:szCs w:val="24"/>
              </w:rPr>
              <w:t>Определять виды и особенности различных типов природных ресурсов;</w:t>
            </w:r>
          </w:p>
          <w:p w:rsidR="00E760B7" w:rsidRPr="008D0765" w:rsidRDefault="00E760B7" w:rsidP="00EB206A">
            <w:pPr>
              <w:rPr>
                <w:rFonts w:ascii="Times New Roman" w:hAnsi="Times New Roman" w:cs="Times New Roman"/>
                <w:sz w:val="24"/>
                <w:szCs w:val="24"/>
              </w:rPr>
            </w:pPr>
            <w:r w:rsidRPr="008D0765">
              <w:rPr>
                <w:rFonts w:ascii="Times New Roman" w:hAnsi="Times New Roman" w:cs="Times New Roman"/>
                <w:sz w:val="24"/>
                <w:szCs w:val="24"/>
              </w:rPr>
              <w:t>Понимать и объяснять особенности различных природных комплексов России;</w:t>
            </w:r>
          </w:p>
          <w:p w:rsidR="00E760B7" w:rsidRPr="008D0765" w:rsidRDefault="00E760B7" w:rsidP="00EB206A">
            <w:pPr>
              <w:rPr>
                <w:rFonts w:ascii="Times New Roman" w:hAnsi="Times New Roman" w:cs="Times New Roman"/>
                <w:sz w:val="24"/>
                <w:szCs w:val="24"/>
              </w:rPr>
            </w:pPr>
            <w:r w:rsidRPr="008D0765">
              <w:rPr>
                <w:rFonts w:ascii="Times New Roman" w:hAnsi="Times New Roman" w:cs="Times New Roman"/>
                <w:sz w:val="24"/>
                <w:szCs w:val="24"/>
              </w:rPr>
              <w:t>Представлять результаты своей работы перед аудиторией;</w:t>
            </w:r>
          </w:p>
          <w:p w:rsidR="00E760B7" w:rsidRPr="008D0765" w:rsidRDefault="00E760B7" w:rsidP="00EB206A">
            <w:pPr>
              <w:rPr>
                <w:rFonts w:ascii="Times New Roman" w:hAnsi="Times New Roman" w:cs="Times New Roman"/>
                <w:sz w:val="24"/>
                <w:szCs w:val="24"/>
              </w:rPr>
            </w:pPr>
            <w:r w:rsidRPr="008D0765">
              <w:rPr>
                <w:rFonts w:ascii="Times New Roman" w:hAnsi="Times New Roman" w:cs="Times New Roman"/>
                <w:sz w:val="24"/>
                <w:szCs w:val="24"/>
              </w:rPr>
              <w:t>Обозначать на контурной карте географические объекты различных природных комплексов России;</w:t>
            </w:r>
          </w:p>
          <w:p w:rsidR="00E760B7" w:rsidRPr="008D0765" w:rsidRDefault="00E760B7" w:rsidP="00EB206A">
            <w:pPr>
              <w:rPr>
                <w:rFonts w:ascii="Times New Roman" w:hAnsi="Times New Roman" w:cs="Times New Roman"/>
                <w:sz w:val="24"/>
                <w:szCs w:val="24"/>
              </w:rPr>
            </w:pPr>
            <w:r w:rsidRPr="008D0765">
              <w:rPr>
                <w:rFonts w:ascii="Times New Roman" w:hAnsi="Times New Roman" w:cs="Times New Roman"/>
                <w:sz w:val="24"/>
                <w:szCs w:val="24"/>
              </w:rPr>
              <w:t>Описывать особенности географического положения, состав и особенности природы крупных регионов объектов;</w:t>
            </w:r>
          </w:p>
          <w:p w:rsidR="00E760B7" w:rsidRPr="008D0765" w:rsidRDefault="00E760B7" w:rsidP="00EB206A">
            <w:pPr>
              <w:rPr>
                <w:rFonts w:ascii="Times New Roman" w:hAnsi="Times New Roman" w:cs="Times New Roman"/>
                <w:sz w:val="24"/>
                <w:szCs w:val="24"/>
              </w:rPr>
            </w:pPr>
            <w:r w:rsidRPr="008D0765">
              <w:rPr>
                <w:rFonts w:ascii="Times New Roman" w:hAnsi="Times New Roman" w:cs="Times New Roman"/>
                <w:sz w:val="24"/>
                <w:szCs w:val="24"/>
              </w:rPr>
              <w:t>Характеризовать и оценивать природные  условия и природные ресурсы крупных природных регионов в жизни и деятельности человека;</w:t>
            </w:r>
          </w:p>
          <w:p w:rsidR="00E760B7" w:rsidRPr="008D0765" w:rsidRDefault="00E760B7" w:rsidP="00A330C1">
            <w:pPr>
              <w:rPr>
                <w:rFonts w:ascii="Times New Roman" w:hAnsi="Times New Roman" w:cs="Times New Roman"/>
                <w:sz w:val="24"/>
                <w:szCs w:val="24"/>
              </w:rPr>
            </w:pPr>
            <w:r w:rsidRPr="008D0765">
              <w:rPr>
                <w:rFonts w:ascii="Times New Roman" w:hAnsi="Times New Roman" w:cs="Times New Roman"/>
                <w:sz w:val="24"/>
                <w:szCs w:val="24"/>
              </w:rPr>
              <w:t>Работать с разными источниками географической информации, выделять, описывать и объяснять существенные признаки географических объектов и явлений;</w:t>
            </w:r>
            <w:r w:rsidRPr="008D0765">
              <w:rPr>
                <w:rFonts w:ascii="Times New Roman" w:hAnsi="Times New Roman" w:cs="Times New Roman"/>
                <w:sz w:val="24"/>
                <w:szCs w:val="24"/>
              </w:rPr>
              <w:br/>
              <w:t>Использовать картографический метод сбора и анализа информации;</w:t>
            </w:r>
          </w:p>
          <w:p w:rsidR="00E760B7" w:rsidRPr="008D0765" w:rsidRDefault="00E760B7" w:rsidP="00A330C1">
            <w:pPr>
              <w:rPr>
                <w:rFonts w:ascii="Times New Roman" w:hAnsi="Times New Roman" w:cs="Times New Roman"/>
                <w:sz w:val="24"/>
                <w:szCs w:val="24"/>
              </w:rPr>
            </w:pPr>
            <w:r w:rsidRPr="008D0765">
              <w:rPr>
                <w:rFonts w:ascii="Times New Roman" w:hAnsi="Times New Roman" w:cs="Times New Roman"/>
                <w:sz w:val="24"/>
                <w:szCs w:val="24"/>
              </w:rPr>
              <w:t>Выделять и объяснять причинно-следственные связи;</w:t>
            </w:r>
          </w:p>
          <w:p w:rsidR="00E760B7" w:rsidRPr="008D0765" w:rsidRDefault="00E760B7" w:rsidP="00A330C1">
            <w:pPr>
              <w:rPr>
                <w:rFonts w:ascii="Times New Roman" w:hAnsi="Times New Roman" w:cs="Times New Roman"/>
                <w:sz w:val="24"/>
                <w:szCs w:val="24"/>
              </w:rPr>
            </w:pPr>
            <w:r w:rsidRPr="008D0765">
              <w:rPr>
                <w:rFonts w:ascii="Times New Roman" w:hAnsi="Times New Roman" w:cs="Times New Roman"/>
                <w:sz w:val="24"/>
                <w:szCs w:val="24"/>
              </w:rPr>
              <w:t xml:space="preserve">Применять географические знания в повседневной жизни для объяснения и оценки разнообразных явлений и процессов, адаптации к условиям </w:t>
            </w:r>
          </w:p>
        </w:tc>
        <w:tc>
          <w:tcPr>
            <w:tcW w:w="1843" w:type="dxa"/>
            <w:gridSpan w:val="2"/>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rPr>
          <w:trHeight w:val="845"/>
        </w:trPr>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50</w:t>
            </w:r>
          </w:p>
        </w:tc>
        <w:tc>
          <w:tcPr>
            <w:tcW w:w="3256" w:type="dxa"/>
            <w:gridSpan w:val="5"/>
          </w:tcPr>
          <w:p w:rsidR="00E760B7" w:rsidRPr="008D0765" w:rsidRDefault="00E760B7" w:rsidP="00AC5D85">
            <w:pPr>
              <w:rPr>
                <w:rFonts w:ascii="Times New Roman" w:eastAsia="Times New Roman" w:hAnsi="Times New Roman" w:cs="Times New Roman"/>
                <w:sz w:val="24"/>
                <w:szCs w:val="24"/>
              </w:rPr>
            </w:pPr>
            <w:r w:rsidRPr="008D0765">
              <w:rPr>
                <w:rFonts w:ascii="Times New Roman" w:eastAsia="Times New Roman" w:hAnsi="Times New Roman" w:cs="Times New Roman"/>
                <w:sz w:val="24"/>
                <w:szCs w:val="24"/>
              </w:rPr>
              <w:t xml:space="preserve">Восточно – Европейская равнина.  </w:t>
            </w:r>
          </w:p>
        </w:tc>
        <w:tc>
          <w:tcPr>
            <w:tcW w:w="3123" w:type="dxa"/>
            <w:vMerge/>
          </w:tcPr>
          <w:p w:rsidR="00E760B7" w:rsidRPr="008D0765" w:rsidRDefault="00E760B7" w:rsidP="00A330C1">
            <w:pPr>
              <w:rPr>
                <w:rFonts w:ascii="Times New Roman" w:hAnsi="Times New Roman" w:cs="Times New Roman"/>
                <w:sz w:val="24"/>
                <w:szCs w:val="24"/>
              </w:rPr>
            </w:pPr>
          </w:p>
        </w:tc>
        <w:tc>
          <w:tcPr>
            <w:tcW w:w="1843" w:type="dxa"/>
            <w:gridSpan w:val="2"/>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rPr>
          <w:trHeight w:val="2983"/>
        </w:trPr>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51</w:t>
            </w:r>
          </w:p>
        </w:tc>
        <w:tc>
          <w:tcPr>
            <w:tcW w:w="3256" w:type="dxa"/>
            <w:gridSpan w:val="5"/>
          </w:tcPr>
          <w:p w:rsidR="00E760B7" w:rsidRPr="008D0765" w:rsidRDefault="00E760B7" w:rsidP="00DF1335">
            <w:pPr>
              <w:rPr>
                <w:rFonts w:ascii="Times New Roman" w:hAnsi="Times New Roman" w:cs="Times New Roman"/>
                <w:sz w:val="24"/>
                <w:szCs w:val="24"/>
              </w:rPr>
            </w:pPr>
            <w:r w:rsidRPr="008D0765">
              <w:rPr>
                <w:rFonts w:ascii="Times New Roman" w:hAnsi="Times New Roman" w:cs="Times New Roman"/>
                <w:b/>
                <w:sz w:val="24"/>
                <w:szCs w:val="24"/>
              </w:rPr>
              <w:t>Практическая работа №11:</w:t>
            </w:r>
            <w:r w:rsidRPr="008D0765">
              <w:rPr>
                <w:rFonts w:ascii="Times New Roman" w:hAnsi="Times New Roman" w:cs="Times New Roman"/>
                <w:sz w:val="24"/>
                <w:szCs w:val="24"/>
              </w:rPr>
              <w:t xml:space="preserve"> </w:t>
            </w:r>
            <w:r w:rsidRPr="008D0765">
              <w:rPr>
                <w:rFonts w:ascii="Times New Roman" w:eastAsia="Times New Roman" w:hAnsi="Times New Roman" w:cs="Times New Roman"/>
                <w:sz w:val="24"/>
                <w:szCs w:val="24"/>
              </w:rPr>
              <w:t>«Обозначение на контурной карте географических объектов Восточно – Европейской  равнины»</w:t>
            </w:r>
            <w:r w:rsidRPr="008D0765">
              <w:rPr>
                <w:rFonts w:ascii="Times New Roman" w:hAnsi="Times New Roman" w:cs="Times New Roman"/>
                <w:sz w:val="24"/>
                <w:szCs w:val="24"/>
              </w:rPr>
              <w:t>.</w:t>
            </w:r>
          </w:p>
        </w:tc>
        <w:tc>
          <w:tcPr>
            <w:tcW w:w="3123" w:type="dxa"/>
            <w:vMerge/>
          </w:tcPr>
          <w:p w:rsidR="00E760B7" w:rsidRPr="008D0765" w:rsidRDefault="00E760B7" w:rsidP="00A330C1">
            <w:pPr>
              <w:rPr>
                <w:rFonts w:ascii="Times New Roman" w:hAnsi="Times New Roman" w:cs="Times New Roman"/>
                <w:sz w:val="24"/>
                <w:szCs w:val="24"/>
              </w:rPr>
            </w:pPr>
          </w:p>
        </w:tc>
        <w:tc>
          <w:tcPr>
            <w:tcW w:w="1843" w:type="dxa"/>
            <w:gridSpan w:val="2"/>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rPr>
          <w:trHeight w:val="1435"/>
        </w:trPr>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52</w:t>
            </w:r>
          </w:p>
        </w:tc>
        <w:tc>
          <w:tcPr>
            <w:tcW w:w="3256" w:type="dxa"/>
            <w:gridSpan w:val="5"/>
          </w:tcPr>
          <w:p w:rsidR="00E760B7" w:rsidRPr="008D0765" w:rsidRDefault="00E760B7" w:rsidP="00055E29">
            <w:pPr>
              <w:rPr>
                <w:rFonts w:ascii="Times New Roman" w:hAnsi="Times New Roman" w:cs="Times New Roman"/>
                <w:sz w:val="24"/>
                <w:szCs w:val="24"/>
              </w:rPr>
            </w:pPr>
            <w:r w:rsidRPr="008D0765">
              <w:rPr>
                <w:rFonts w:ascii="Times New Roman" w:eastAsia="Times New Roman" w:hAnsi="Times New Roman" w:cs="Times New Roman"/>
                <w:sz w:val="24"/>
                <w:szCs w:val="24"/>
              </w:rPr>
              <w:t>Восточно – Европейская равнина ( продолжение).</w:t>
            </w:r>
          </w:p>
        </w:tc>
        <w:tc>
          <w:tcPr>
            <w:tcW w:w="3123" w:type="dxa"/>
            <w:vMerge/>
          </w:tcPr>
          <w:p w:rsidR="00E760B7" w:rsidRPr="008D0765" w:rsidRDefault="00E760B7" w:rsidP="00A330C1">
            <w:pPr>
              <w:rPr>
                <w:rFonts w:ascii="Times New Roman" w:hAnsi="Times New Roman" w:cs="Times New Roman"/>
                <w:sz w:val="24"/>
                <w:szCs w:val="24"/>
              </w:rPr>
            </w:pPr>
          </w:p>
        </w:tc>
        <w:tc>
          <w:tcPr>
            <w:tcW w:w="1843" w:type="dxa"/>
            <w:gridSpan w:val="2"/>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53</w:t>
            </w:r>
          </w:p>
        </w:tc>
        <w:tc>
          <w:tcPr>
            <w:tcW w:w="3256" w:type="dxa"/>
            <w:gridSpan w:val="5"/>
          </w:tcPr>
          <w:p w:rsidR="00E760B7" w:rsidRPr="008D0765" w:rsidRDefault="00E760B7" w:rsidP="00055E29">
            <w:pPr>
              <w:rPr>
                <w:rFonts w:ascii="Times New Roman" w:hAnsi="Times New Roman" w:cs="Times New Roman"/>
                <w:sz w:val="24"/>
                <w:szCs w:val="24"/>
              </w:rPr>
            </w:pPr>
            <w:r w:rsidRPr="008D0765">
              <w:rPr>
                <w:rFonts w:ascii="Times New Roman" w:eastAsia="Times New Roman" w:hAnsi="Times New Roman" w:cs="Times New Roman"/>
                <w:sz w:val="24"/>
                <w:szCs w:val="24"/>
              </w:rPr>
              <w:t>Северный Кавказ.</w:t>
            </w:r>
            <w:r w:rsidRPr="008D0765">
              <w:rPr>
                <w:rFonts w:ascii="Times New Roman" w:hAnsi="Times New Roman" w:cs="Times New Roman"/>
                <w:sz w:val="24"/>
                <w:szCs w:val="24"/>
              </w:rPr>
              <w:t xml:space="preserve"> </w:t>
            </w:r>
          </w:p>
        </w:tc>
        <w:tc>
          <w:tcPr>
            <w:tcW w:w="3123" w:type="dxa"/>
            <w:vMerge/>
          </w:tcPr>
          <w:p w:rsidR="00E760B7" w:rsidRPr="008D0765" w:rsidRDefault="00E760B7" w:rsidP="00A330C1">
            <w:pPr>
              <w:rPr>
                <w:rFonts w:ascii="Times New Roman" w:hAnsi="Times New Roman" w:cs="Times New Roman"/>
                <w:sz w:val="24"/>
                <w:szCs w:val="24"/>
              </w:rPr>
            </w:pPr>
          </w:p>
        </w:tc>
        <w:tc>
          <w:tcPr>
            <w:tcW w:w="1843" w:type="dxa"/>
            <w:gridSpan w:val="2"/>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54</w:t>
            </w:r>
          </w:p>
        </w:tc>
        <w:tc>
          <w:tcPr>
            <w:tcW w:w="3256" w:type="dxa"/>
            <w:gridSpan w:val="5"/>
          </w:tcPr>
          <w:p w:rsidR="00E760B7" w:rsidRPr="008D0765" w:rsidRDefault="00E760B7" w:rsidP="00411C63">
            <w:pPr>
              <w:rPr>
                <w:rFonts w:ascii="Times New Roman" w:hAnsi="Times New Roman" w:cs="Times New Roman"/>
                <w:sz w:val="24"/>
                <w:szCs w:val="24"/>
              </w:rPr>
            </w:pPr>
            <w:r w:rsidRPr="008D0765">
              <w:rPr>
                <w:rFonts w:ascii="Times New Roman" w:hAnsi="Times New Roman" w:cs="Times New Roman"/>
                <w:b/>
                <w:sz w:val="24"/>
                <w:szCs w:val="24"/>
              </w:rPr>
              <w:t>Практическая работа №12:</w:t>
            </w:r>
            <w:r w:rsidRPr="008D0765">
              <w:rPr>
                <w:rFonts w:ascii="Times New Roman" w:hAnsi="Times New Roman" w:cs="Times New Roman"/>
                <w:sz w:val="24"/>
                <w:szCs w:val="24"/>
              </w:rPr>
              <w:t xml:space="preserve"> «Обозначение на контурной карте географических объектов Кавказских гор»</w:t>
            </w:r>
          </w:p>
        </w:tc>
        <w:tc>
          <w:tcPr>
            <w:tcW w:w="3123" w:type="dxa"/>
            <w:vMerge/>
          </w:tcPr>
          <w:p w:rsidR="00E760B7" w:rsidRPr="008D0765" w:rsidRDefault="00E760B7" w:rsidP="00A330C1">
            <w:pPr>
              <w:rPr>
                <w:rFonts w:ascii="Times New Roman" w:hAnsi="Times New Roman" w:cs="Times New Roman"/>
                <w:sz w:val="24"/>
                <w:szCs w:val="24"/>
              </w:rPr>
            </w:pPr>
          </w:p>
        </w:tc>
        <w:tc>
          <w:tcPr>
            <w:tcW w:w="1843" w:type="dxa"/>
            <w:gridSpan w:val="2"/>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55</w:t>
            </w:r>
          </w:p>
        </w:tc>
        <w:tc>
          <w:tcPr>
            <w:tcW w:w="3256" w:type="dxa"/>
            <w:gridSpan w:val="5"/>
          </w:tcPr>
          <w:p w:rsidR="00E760B7" w:rsidRPr="008D0765" w:rsidRDefault="00E760B7" w:rsidP="00411C63">
            <w:pPr>
              <w:rPr>
                <w:rFonts w:ascii="Times New Roman" w:hAnsi="Times New Roman" w:cs="Times New Roman"/>
                <w:sz w:val="24"/>
                <w:szCs w:val="24"/>
              </w:rPr>
            </w:pPr>
            <w:r w:rsidRPr="008D0765">
              <w:rPr>
                <w:rFonts w:ascii="Times New Roman" w:eastAsia="Times New Roman" w:hAnsi="Times New Roman" w:cs="Times New Roman"/>
                <w:sz w:val="24"/>
                <w:szCs w:val="24"/>
              </w:rPr>
              <w:t>Крым.</w:t>
            </w:r>
            <w:r w:rsidRPr="008D0765">
              <w:rPr>
                <w:rFonts w:ascii="Times New Roman" w:hAnsi="Times New Roman" w:cs="Times New Roman"/>
                <w:sz w:val="24"/>
                <w:szCs w:val="24"/>
              </w:rPr>
              <w:t xml:space="preserve"> </w:t>
            </w:r>
            <w:r w:rsidRPr="008D0765">
              <w:rPr>
                <w:rFonts w:ascii="Times New Roman" w:hAnsi="Times New Roman" w:cs="Times New Roman"/>
                <w:b/>
                <w:sz w:val="24"/>
                <w:szCs w:val="24"/>
              </w:rPr>
              <w:t xml:space="preserve">Практическая работа № 13: </w:t>
            </w:r>
            <w:r w:rsidRPr="008D0765">
              <w:rPr>
                <w:rFonts w:ascii="Times New Roman" w:hAnsi="Times New Roman" w:cs="Times New Roman"/>
                <w:sz w:val="24"/>
                <w:szCs w:val="24"/>
              </w:rPr>
              <w:t>«Составление описания природного района по план».</w:t>
            </w:r>
          </w:p>
        </w:tc>
        <w:tc>
          <w:tcPr>
            <w:tcW w:w="3123" w:type="dxa"/>
            <w:vMerge/>
          </w:tcPr>
          <w:p w:rsidR="00E760B7" w:rsidRPr="008D0765" w:rsidRDefault="00E760B7" w:rsidP="00A330C1">
            <w:pPr>
              <w:rPr>
                <w:rFonts w:ascii="Times New Roman" w:hAnsi="Times New Roman" w:cs="Times New Roman"/>
                <w:sz w:val="24"/>
                <w:szCs w:val="24"/>
              </w:rPr>
            </w:pPr>
          </w:p>
        </w:tc>
        <w:tc>
          <w:tcPr>
            <w:tcW w:w="1843" w:type="dxa"/>
            <w:gridSpan w:val="2"/>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56</w:t>
            </w:r>
          </w:p>
        </w:tc>
        <w:tc>
          <w:tcPr>
            <w:tcW w:w="3256" w:type="dxa"/>
            <w:gridSpan w:val="5"/>
          </w:tcPr>
          <w:p w:rsidR="00E760B7" w:rsidRPr="008D0765" w:rsidRDefault="00E760B7" w:rsidP="001573B2">
            <w:pPr>
              <w:pStyle w:val="af"/>
              <w:rPr>
                <w:rFonts w:ascii="Times New Roman" w:hAnsi="Times New Roman"/>
                <w:sz w:val="24"/>
                <w:szCs w:val="24"/>
              </w:rPr>
            </w:pPr>
            <w:r w:rsidRPr="008D0765">
              <w:rPr>
                <w:rFonts w:ascii="Times New Roman" w:eastAsia="Times New Roman" w:hAnsi="Times New Roman"/>
                <w:sz w:val="24"/>
                <w:szCs w:val="24"/>
                <w:lang w:eastAsia="zh-CN"/>
              </w:rPr>
              <w:t>Уральские горы</w:t>
            </w:r>
            <w:r w:rsidRPr="008D0765">
              <w:rPr>
                <w:rFonts w:ascii="Times New Roman" w:hAnsi="Times New Roman"/>
                <w:b/>
                <w:sz w:val="24"/>
                <w:szCs w:val="24"/>
              </w:rPr>
              <w:t xml:space="preserve"> </w:t>
            </w:r>
          </w:p>
        </w:tc>
        <w:tc>
          <w:tcPr>
            <w:tcW w:w="3123" w:type="dxa"/>
            <w:vMerge/>
          </w:tcPr>
          <w:p w:rsidR="00E760B7" w:rsidRPr="008D0765" w:rsidRDefault="00E760B7" w:rsidP="00A330C1">
            <w:pPr>
              <w:rPr>
                <w:rFonts w:ascii="Times New Roman" w:hAnsi="Times New Roman" w:cs="Times New Roman"/>
                <w:sz w:val="24"/>
                <w:szCs w:val="24"/>
              </w:rPr>
            </w:pPr>
          </w:p>
        </w:tc>
        <w:tc>
          <w:tcPr>
            <w:tcW w:w="1843" w:type="dxa"/>
            <w:gridSpan w:val="2"/>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57</w:t>
            </w:r>
          </w:p>
        </w:tc>
        <w:tc>
          <w:tcPr>
            <w:tcW w:w="3256" w:type="dxa"/>
            <w:gridSpan w:val="5"/>
          </w:tcPr>
          <w:p w:rsidR="00E760B7" w:rsidRPr="008D0765" w:rsidRDefault="00E760B7" w:rsidP="001573B2">
            <w:pPr>
              <w:pStyle w:val="af"/>
              <w:rPr>
                <w:rFonts w:ascii="Times New Roman" w:hAnsi="Times New Roman"/>
                <w:sz w:val="24"/>
                <w:szCs w:val="24"/>
              </w:rPr>
            </w:pPr>
            <w:r w:rsidRPr="008D0765">
              <w:rPr>
                <w:rFonts w:ascii="Times New Roman" w:hAnsi="Times New Roman"/>
                <w:b/>
                <w:sz w:val="24"/>
                <w:szCs w:val="24"/>
              </w:rPr>
              <w:t>Практическая работа №14:</w:t>
            </w:r>
            <w:r w:rsidRPr="008D0765">
              <w:rPr>
                <w:rFonts w:ascii="Times New Roman" w:hAnsi="Times New Roman"/>
                <w:sz w:val="24"/>
                <w:szCs w:val="24"/>
              </w:rPr>
              <w:t xml:space="preserve"> «Обозначение на контурной карте географических объектов Уральских  гор» </w:t>
            </w:r>
          </w:p>
        </w:tc>
        <w:tc>
          <w:tcPr>
            <w:tcW w:w="3123" w:type="dxa"/>
            <w:vMerge/>
          </w:tcPr>
          <w:p w:rsidR="00E760B7" w:rsidRPr="008D0765" w:rsidRDefault="00E760B7" w:rsidP="00A330C1">
            <w:pPr>
              <w:rPr>
                <w:rFonts w:ascii="Times New Roman" w:hAnsi="Times New Roman" w:cs="Times New Roman"/>
                <w:sz w:val="24"/>
                <w:szCs w:val="24"/>
              </w:rPr>
            </w:pPr>
          </w:p>
        </w:tc>
        <w:tc>
          <w:tcPr>
            <w:tcW w:w="1843" w:type="dxa"/>
            <w:gridSpan w:val="2"/>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58</w:t>
            </w:r>
          </w:p>
        </w:tc>
        <w:tc>
          <w:tcPr>
            <w:tcW w:w="3256" w:type="dxa"/>
            <w:gridSpan w:val="5"/>
          </w:tcPr>
          <w:p w:rsidR="00E760B7" w:rsidRPr="008D0765" w:rsidRDefault="00E760B7" w:rsidP="00677884">
            <w:pPr>
              <w:pStyle w:val="af"/>
              <w:rPr>
                <w:rFonts w:ascii="Times New Roman" w:hAnsi="Times New Roman"/>
                <w:sz w:val="24"/>
                <w:szCs w:val="24"/>
              </w:rPr>
            </w:pPr>
            <w:r w:rsidRPr="008D0765">
              <w:rPr>
                <w:rFonts w:ascii="Times New Roman" w:eastAsia="Times New Roman" w:hAnsi="Times New Roman"/>
                <w:sz w:val="24"/>
                <w:szCs w:val="24"/>
                <w:lang w:eastAsia="zh-CN"/>
              </w:rPr>
              <w:t>Западно-Сибирская равнина.</w:t>
            </w:r>
            <w:r w:rsidRPr="008D0765">
              <w:rPr>
                <w:rFonts w:ascii="Times New Roman" w:hAnsi="Times New Roman"/>
                <w:b/>
                <w:sz w:val="24"/>
                <w:szCs w:val="24"/>
              </w:rPr>
              <w:t xml:space="preserve"> </w:t>
            </w:r>
          </w:p>
        </w:tc>
        <w:tc>
          <w:tcPr>
            <w:tcW w:w="3123" w:type="dxa"/>
            <w:vMerge/>
          </w:tcPr>
          <w:p w:rsidR="00E760B7" w:rsidRPr="008D0765" w:rsidRDefault="00E760B7" w:rsidP="00A330C1">
            <w:pPr>
              <w:rPr>
                <w:rFonts w:ascii="Times New Roman" w:hAnsi="Times New Roman" w:cs="Times New Roman"/>
                <w:sz w:val="24"/>
                <w:szCs w:val="24"/>
              </w:rPr>
            </w:pPr>
          </w:p>
        </w:tc>
        <w:tc>
          <w:tcPr>
            <w:tcW w:w="1843" w:type="dxa"/>
            <w:gridSpan w:val="2"/>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59</w:t>
            </w:r>
          </w:p>
        </w:tc>
        <w:tc>
          <w:tcPr>
            <w:tcW w:w="3256" w:type="dxa"/>
            <w:gridSpan w:val="5"/>
          </w:tcPr>
          <w:p w:rsidR="00E760B7" w:rsidRPr="008D0765" w:rsidRDefault="00E760B7" w:rsidP="00EB206A">
            <w:pPr>
              <w:pStyle w:val="af"/>
              <w:jc w:val="left"/>
              <w:rPr>
                <w:rFonts w:ascii="Times New Roman" w:hAnsi="Times New Roman"/>
                <w:sz w:val="24"/>
                <w:szCs w:val="24"/>
              </w:rPr>
            </w:pPr>
            <w:r w:rsidRPr="008D0765">
              <w:rPr>
                <w:rFonts w:ascii="Times New Roman" w:hAnsi="Times New Roman"/>
                <w:b/>
                <w:sz w:val="24"/>
                <w:szCs w:val="24"/>
              </w:rPr>
              <w:t>Практическая работа №</w:t>
            </w:r>
            <w:r w:rsidRPr="008D0765">
              <w:rPr>
                <w:rFonts w:ascii="Times New Roman" w:hAnsi="Times New Roman"/>
                <w:b/>
                <w:sz w:val="24"/>
                <w:szCs w:val="24"/>
                <w:lang w:eastAsia="zh-CN"/>
              </w:rPr>
              <w:t xml:space="preserve">15 </w:t>
            </w:r>
            <w:r w:rsidRPr="008D0765">
              <w:rPr>
                <w:rFonts w:ascii="Times New Roman" w:hAnsi="Times New Roman"/>
                <w:sz w:val="24"/>
                <w:szCs w:val="24"/>
                <w:lang w:eastAsia="zh-CN"/>
              </w:rPr>
              <w:t>«Характеристика условий работы и быта человека в Западной Сибири</w:t>
            </w:r>
            <w:r w:rsidRPr="008D0765">
              <w:rPr>
                <w:rFonts w:ascii="Times New Roman" w:hAnsi="Times New Roman"/>
                <w:sz w:val="24"/>
                <w:szCs w:val="24"/>
              </w:rPr>
              <w:t>».</w:t>
            </w:r>
          </w:p>
        </w:tc>
        <w:tc>
          <w:tcPr>
            <w:tcW w:w="3123" w:type="dxa"/>
            <w:vMerge/>
          </w:tcPr>
          <w:p w:rsidR="00E760B7" w:rsidRPr="008D0765" w:rsidRDefault="00E760B7" w:rsidP="00A330C1">
            <w:pPr>
              <w:rPr>
                <w:rFonts w:ascii="Times New Roman" w:hAnsi="Times New Roman" w:cs="Times New Roman"/>
                <w:sz w:val="24"/>
                <w:szCs w:val="24"/>
              </w:rPr>
            </w:pPr>
          </w:p>
        </w:tc>
        <w:tc>
          <w:tcPr>
            <w:tcW w:w="1843" w:type="dxa"/>
            <w:gridSpan w:val="2"/>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60</w:t>
            </w:r>
          </w:p>
        </w:tc>
        <w:tc>
          <w:tcPr>
            <w:tcW w:w="3256" w:type="dxa"/>
            <w:gridSpan w:val="5"/>
          </w:tcPr>
          <w:p w:rsidR="00E760B7" w:rsidRPr="008D0765" w:rsidRDefault="00E760B7" w:rsidP="001573B2">
            <w:pPr>
              <w:pStyle w:val="af"/>
              <w:rPr>
                <w:rFonts w:ascii="Times New Roman" w:hAnsi="Times New Roman"/>
                <w:sz w:val="24"/>
                <w:szCs w:val="24"/>
              </w:rPr>
            </w:pPr>
            <w:r w:rsidRPr="008D0765">
              <w:rPr>
                <w:rFonts w:ascii="Times New Roman" w:eastAsia="Times New Roman" w:hAnsi="Times New Roman"/>
                <w:sz w:val="24"/>
                <w:szCs w:val="24"/>
                <w:lang w:eastAsia="zh-CN"/>
              </w:rPr>
              <w:t>Средняя Сибирь.</w:t>
            </w:r>
          </w:p>
        </w:tc>
        <w:tc>
          <w:tcPr>
            <w:tcW w:w="3123" w:type="dxa"/>
            <w:vMerge/>
          </w:tcPr>
          <w:p w:rsidR="00E760B7" w:rsidRPr="008D0765" w:rsidRDefault="00E760B7" w:rsidP="00A330C1">
            <w:pPr>
              <w:rPr>
                <w:rFonts w:ascii="Times New Roman" w:hAnsi="Times New Roman" w:cs="Times New Roman"/>
                <w:sz w:val="24"/>
                <w:szCs w:val="24"/>
              </w:rPr>
            </w:pPr>
          </w:p>
        </w:tc>
        <w:tc>
          <w:tcPr>
            <w:tcW w:w="1843" w:type="dxa"/>
            <w:gridSpan w:val="2"/>
          </w:tcPr>
          <w:p w:rsidR="00E760B7" w:rsidRPr="008D0765" w:rsidRDefault="00E760B7" w:rsidP="00342D4B">
            <w:pPr>
              <w:jc w:val="center"/>
              <w:rPr>
                <w:rFonts w:ascii="Times New Roman" w:hAnsi="Times New Roman" w:cs="Times New Roman"/>
                <w:sz w:val="24"/>
                <w:szCs w:val="24"/>
              </w:rPr>
            </w:pPr>
          </w:p>
        </w:tc>
        <w:tc>
          <w:tcPr>
            <w:tcW w:w="851" w:type="dxa"/>
          </w:tcPr>
          <w:p w:rsidR="00E760B7" w:rsidRPr="008D0765" w:rsidRDefault="00E760B7" w:rsidP="00342D4B">
            <w:pPr>
              <w:rPr>
                <w:rFonts w:ascii="Times New Roman" w:hAnsi="Times New Roman" w:cs="Times New Roman"/>
                <w:sz w:val="24"/>
                <w:szCs w:val="24"/>
              </w:rPr>
            </w:pPr>
          </w:p>
        </w:tc>
        <w:tc>
          <w:tcPr>
            <w:tcW w:w="567" w:type="dxa"/>
          </w:tcPr>
          <w:p w:rsidR="00E760B7" w:rsidRPr="008D0765" w:rsidRDefault="00E760B7" w:rsidP="00342D4B">
            <w:pPr>
              <w:rPr>
                <w:rFonts w:ascii="Times New Roman" w:hAnsi="Times New Roman" w:cs="Times New Roman"/>
                <w:sz w:val="24"/>
                <w:szCs w:val="24"/>
              </w:rPr>
            </w:pPr>
          </w:p>
        </w:tc>
        <w:tc>
          <w:tcPr>
            <w:tcW w:w="1369" w:type="dxa"/>
            <w:gridSpan w:val="3"/>
          </w:tcPr>
          <w:p w:rsidR="00E760B7" w:rsidRPr="008D0765" w:rsidRDefault="00E760B7" w:rsidP="00342D4B">
            <w:pP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61</w:t>
            </w:r>
          </w:p>
        </w:tc>
        <w:tc>
          <w:tcPr>
            <w:tcW w:w="3256" w:type="dxa"/>
            <w:gridSpan w:val="5"/>
          </w:tcPr>
          <w:p w:rsidR="00E760B7" w:rsidRPr="008D0765" w:rsidRDefault="00E760B7" w:rsidP="00BE114E">
            <w:pPr>
              <w:pStyle w:val="af"/>
              <w:rPr>
                <w:rFonts w:ascii="Times New Roman" w:hAnsi="Times New Roman"/>
                <w:sz w:val="24"/>
                <w:szCs w:val="24"/>
              </w:rPr>
            </w:pPr>
            <w:r w:rsidRPr="008D0765">
              <w:rPr>
                <w:rFonts w:ascii="Times New Roman" w:eastAsia="Times New Roman" w:hAnsi="Times New Roman"/>
                <w:sz w:val="24"/>
                <w:szCs w:val="24"/>
                <w:lang w:eastAsia="zh-CN"/>
              </w:rPr>
              <w:t xml:space="preserve">Северо- Восточная Сибирь. </w:t>
            </w:r>
          </w:p>
        </w:tc>
        <w:tc>
          <w:tcPr>
            <w:tcW w:w="3123" w:type="dxa"/>
            <w:vMerge/>
          </w:tcPr>
          <w:p w:rsidR="00E760B7" w:rsidRPr="008D0765" w:rsidRDefault="00E760B7" w:rsidP="00A330C1">
            <w:pPr>
              <w:rPr>
                <w:rFonts w:ascii="Times New Roman" w:hAnsi="Times New Roman" w:cs="Times New Roman"/>
                <w:sz w:val="24"/>
                <w:szCs w:val="24"/>
              </w:rPr>
            </w:pPr>
          </w:p>
        </w:tc>
        <w:tc>
          <w:tcPr>
            <w:tcW w:w="1843" w:type="dxa"/>
            <w:gridSpan w:val="2"/>
          </w:tcPr>
          <w:p w:rsidR="00E760B7" w:rsidRPr="008D0765" w:rsidRDefault="00E760B7" w:rsidP="00E0265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rPr>
          <w:trHeight w:val="442"/>
        </w:trPr>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62</w:t>
            </w:r>
          </w:p>
        </w:tc>
        <w:tc>
          <w:tcPr>
            <w:tcW w:w="3256" w:type="dxa"/>
            <w:gridSpan w:val="5"/>
          </w:tcPr>
          <w:p w:rsidR="00E760B7" w:rsidRPr="008D0765" w:rsidRDefault="00E760B7" w:rsidP="000A14A2">
            <w:pPr>
              <w:pStyle w:val="af"/>
              <w:rPr>
                <w:rFonts w:ascii="Times New Roman" w:hAnsi="Times New Roman"/>
                <w:sz w:val="24"/>
                <w:szCs w:val="24"/>
              </w:rPr>
            </w:pPr>
            <w:r w:rsidRPr="008D0765">
              <w:rPr>
                <w:rFonts w:ascii="Times New Roman" w:eastAsia="Times New Roman" w:hAnsi="Times New Roman"/>
                <w:b/>
                <w:sz w:val="24"/>
                <w:szCs w:val="24"/>
                <w:lang w:eastAsia="zh-CN"/>
              </w:rPr>
              <w:t>Промежуточная аттестация</w:t>
            </w:r>
            <w:r w:rsidRPr="008D0765">
              <w:rPr>
                <w:rFonts w:ascii="Times New Roman" w:eastAsia="Times New Roman" w:hAnsi="Times New Roman"/>
                <w:sz w:val="24"/>
                <w:szCs w:val="24"/>
                <w:lang w:eastAsia="zh-CN"/>
              </w:rPr>
              <w:t xml:space="preserve"> </w:t>
            </w: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1843" w:type="dxa"/>
            <w:gridSpan w:val="2"/>
          </w:tcPr>
          <w:p w:rsidR="00E760B7" w:rsidRPr="008D0765" w:rsidRDefault="00E760B7" w:rsidP="003C20C3">
            <w:pPr>
              <w:jc w:val="center"/>
              <w:rPr>
                <w:rFonts w:ascii="Times New Roman" w:hAnsi="Times New Roman" w:cs="Times New Roman"/>
                <w:b/>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rPr>
          <w:trHeight w:val="555"/>
        </w:trPr>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63</w:t>
            </w:r>
          </w:p>
        </w:tc>
        <w:tc>
          <w:tcPr>
            <w:tcW w:w="3256" w:type="dxa"/>
            <w:gridSpan w:val="5"/>
          </w:tcPr>
          <w:p w:rsidR="00E760B7" w:rsidRPr="008D0765" w:rsidRDefault="00E760B7" w:rsidP="00971D43">
            <w:pPr>
              <w:pStyle w:val="af"/>
              <w:rPr>
                <w:rFonts w:ascii="Times New Roman" w:eastAsia="Times New Roman" w:hAnsi="Times New Roman"/>
                <w:b/>
                <w:sz w:val="24"/>
                <w:szCs w:val="24"/>
                <w:lang w:eastAsia="zh-CN"/>
              </w:rPr>
            </w:pPr>
            <w:r w:rsidRPr="008D0765">
              <w:rPr>
                <w:rFonts w:ascii="Times New Roman" w:eastAsia="Times New Roman" w:hAnsi="Times New Roman"/>
                <w:sz w:val="24"/>
                <w:szCs w:val="24"/>
                <w:lang w:eastAsia="zh-CN"/>
              </w:rPr>
              <w:t>Горы Южной Сибири</w:t>
            </w:r>
          </w:p>
        </w:tc>
        <w:tc>
          <w:tcPr>
            <w:tcW w:w="3123" w:type="dxa"/>
            <w:vMerge/>
          </w:tcPr>
          <w:p w:rsidR="00E760B7" w:rsidRPr="008D0765" w:rsidRDefault="00E760B7" w:rsidP="00E02657">
            <w:pPr>
              <w:jc w:val="center"/>
              <w:rPr>
                <w:rFonts w:ascii="Times New Roman" w:hAnsi="Times New Roman" w:cs="Times New Roman"/>
                <w:b/>
                <w:sz w:val="24"/>
                <w:szCs w:val="24"/>
              </w:rPr>
            </w:pPr>
          </w:p>
        </w:tc>
        <w:tc>
          <w:tcPr>
            <w:tcW w:w="1843" w:type="dxa"/>
            <w:gridSpan w:val="2"/>
          </w:tcPr>
          <w:p w:rsidR="00E760B7" w:rsidRPr="008D0765" w:rsidRDefault="00E760B7" w:rsidP="003C20C3">
            <w:pPr>
              <w:ind w:left="720"/>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64</w:t>
            </w:r>
          </w:p>
        </w:tc>
        <w:tc>
          <w:tcPr>
            <w:tcW w:w="3256" w:type="dxa"/>
            <w:gridSpan w:val="5"/>
          </w:tcPr>
          <w:p w:rsidR="00E760B7" w:rsidRPr="008D0765" w:rsidRDefault="00E760B7" w:rsidP="00EB206A">
            <w:pPr>
              <w:pStyle w:val="af"/>
              <w:rPr>
                <w:rFonts w:ascii="Times New Roman" w:hAnsi="Times New Roman"/>
                <w:sz w:val="24"/>
                <w:szCs w:val="24"/>
                <w:lang w:eastAsia="ru-RU"/>
              </w:rPr>
            </w:pPr>
            <w:r w:rsidRPr="008D0765">
              <w:rPr>
                <w:rFonts w:ascii="Times New Roman" w:eastAsia="Times New Roman" w:hAnsi="Times New Roman"/>
                <w:sz w:val="24"/>
                <w:szCs w:val="24"/>
                <w:lang w:eastAsia="zh-CN"/>
              </w:rPr>
              <w:t>Дальний Восток.</w:t>
            </w:r>
            <w:r w:rsidRPr="008D0765">
              <w:rPr>
                <w:rFonts w:ascii="Times New Roman" w:hAnsi="Times New Roman"/>
                <w:b/>
                <w:sz w:val="24"/>
                <w:szCs w:val="24"/>
              </w:rPr>
              <w:t xml:space="preserve"> </w:t>
            </w: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1843" w:type="dxa"/>
            <w:gridSpan w:val="2"/>
          </w:tcPr>
          <w:p w:rsidR="00E760B7" w:rsidRPr="008D0765" w:rsidRDefault="00E760B7" w:rsidP="003C20C3">
            <w:pPr>
              <w:ind w:left="720"/>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65</w:t>
            </w:r>
          </w:p>
        </w:tc>
        <w:tc>
          <w:tcPr>
            <w:tcW w:w="3256" w:type="dxa"/>
            <w:gridSpan w:val="5"/>
          </w:tcPr>
          <w:p w:rsidR="00E760B7" w:rsidRPr="008D0765" w:rsidRDefault="00E760B7" w:rsidP="00FB2AB8">
            <w:pPr>
              <w:rPr>
                <w:rFonts w:ascii="Times New Roman" w:hAnsi="Times New Roman" w:cs="Times New Roman"/>
                <w:sz w:val="24"/>
                <w:szCs w:val="24"/>
                <w:lang w:eastAsia="ru-RU"/>
              </w:rPr>
            </w:pPr>
            <w:r w:rsidRPr="008D0765">
              <w:rPr>
                <w:rFonts w:ascii="Times New Roman" w:hAnsi="Times New Roman" w:cs="Times New Roman"/>
                <w:b/>
                <w:sz w:val="24"/>
                <w:szCs w:val="24"/>
              </w:rPr>
              <w:t>Практическая работа №16:</w:t>
            </w:r>
            <w:r w:rsidRPr="008D0765">
              <w:rPr>
                <w:rFonts w:ascii="Times New Roman" w:hAnsi="Times New Roman" w:cs="Times New Roman"/>
                <w:sz w:val="24"/>
                <w:szCs w:val="24"/>
              </w:rPr>
              <w:t xml:space="preserve"> «Обозначение на контурной карте географических объектов Восточной Сибири и Дальнего Востока»</w:t>
            </w: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1843" w:type="dxa"/>
            <w:gridSpan w:val="2"/>
          </w:tcPr>
          <w:p w:rsidR="00E760B7" w:rsidRPr="008D0765" w:rsidRDefault="00E760B7" w:rsidP="003C20C3">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rPr>
          <w:trHeight w:val="864"/>
        </w:trPr>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66</w:t>
            </w:r>
          </w:p>
        </w:tc>
        <w:tc>
          <w:tcPr>
            <w:tcW w:w="3256" w:type="dxa"/>
            <w:gridSpan w:val="5"/>
          </w:tcPr>
          <w:p w:rsidR="00E760B7" w:rsidRPr="008D0765" w:rsidRDefault="00E760B7" w:rsidP="001302C5">
            <w:pPr>
              <w:rPr>
                <w:rFonts w:ascii="Times New Roman" w:hAnsi="Times New Roman" w:cs="Times New Roman"/>
                <w:b/>
                <w:sz w:val="24"/>
                <w:szCs w:val="24"/>
              </w:rPr>
            </w:pPr>
            <w:r w:rsidRPr="008D0765">
              <w:rPr>
                <w:rFonts w:ascii="Times New Roman" w:hAnsi="Times New Roman" w:cs="Times New Roman"/>
                <w:b/>
                <w:sz w:val="24"/>
                <w:szCs w:val="24"/>
              </w:rPr>
              <w:t>Обобщение по теме: «Крупные природные районы России»</w:t>
            </w: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1843" w:type="dxa"/>
            <w:gridSpan w:val="2"/>
          </w:tcPr>
          <w:p w:rsidR="00E760B7" w:rsidRPr="008D0765" w:rsidRDefault="00E760B7" w:rsidP="003C20C3">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rPr>
          <w:trHeight w:val="960"/>
        </w:trPr>
        <w:tc>
          <w:tcPr>
            <w:tcW w:w="533" w:type="dxa"/>
          </w:tcPr>
          <w:p w:rsidR="00E760B7" w:rsidRPr="008D0765" w:rsidRDefault="00E760B7" w:rsidP="00E02657">
            <w:pPr>
              <w:jc w:val="center"/>
              <w:rPr>
                <w:rFonts w:ascii="Times New Roman" w:hAnsi="Times New Roman" w:cs="Times New Roman"/>
                <w:sz w:val="24"/>
                <w:szCs w:val="24"/>
              </w:rPr>
            </w:pPr>
            <w:r w:rsidRPr="008D0765">
              <w:rPr>
                <w:rFonts w:ascii="Times New Roman" w:hAnsi="Times New Roman" w:cs="Times New Roman"/>
                <w:sz w:val="24"/>
                <w:szCs w:val="24"/>
              </w:rPr>
              <w:t>67</w:t>
            </w:r>
          </w:p>
        </w:tc>
        <w:tc>
          <w:tcPr>
            <w:tcW w:w="3256" w:type="dxa"/>
            <w:gridSpan w:val="5"/>
          </w:tcPr>
          <w:p w:rsidR="00E760B7" w:rsidRPr="008D0765" w:rsidRDefault="00E760B7" w:rsidP="00D50E81">
            <w:pPr>
              <w:rPr>
                <w:rFonts w:ascii="Times New Roman" w:hAnsi="Times New Roman" w:cs="Times New Roman"/>
                <w:b/>
                <w:sz w:val="24"/>
                <w:szCs w:val="24"/>
              </w:rPr>
            </w:pPr>
            <w:r w:rsidRPr="008D0765">
              <w:rPr>
                <w:rFonts w:ascii="Times New Roman" w:hAnsi="Times New Roman" w:cs="Times New Roman"/>
                <w:sz w:val="24"/>
                <w:szCs w:val="24"/>
                <w:lang w:eastAsia="ru-RU"/>
              </w:rPr>
              <w:t>Россия на экологической карте. Природа и человек.</w:t>
            </w:r>
          </w:p>
        </w:tc>
        <w:tc>
          <w:tcPr>
            <w:tcW w:w="3123" w:type="dxa"/>
            <w:vMerge w:val="restart"/>
          </w:tcPr>
          <w:p w:rsidR="00E760B7" w:rsidRPr="008D0765" w:rsidRDefault="00E760B7" w:rsidP="00A330C1">
            <w:pPr>
              <w:rPr>
                <w:rFonts w:ascii="Times New Roman" w:hAnsi="Times New Roman" w:cs="Times New Roman"/>
                <w:sz w:val="24"/>
                <w:szCs w:val="24"/>
              </w:rPr>
            </w:pPr>
            <w:r w:rsidRPr="008D0765">
              <w:rPr>
                <w:rFonts w:ascii="Times New Roman" w:hAnsi="Times New Roman" w:cs="Times New Roman"/>
                <w:sz w:val="24"/>
                <w:szCs w:val="24"/>
              </w:rPr>
              <w:t>территории, самостоятельного оценивания уровня безопасности окружающей среды как сферы жизнедеятельности;</w:t>
            </w:r>
            <w:r w:rsidRPr="008D0765">
              <w:rPr>
                <w:rFonts w:ascii="Times New Roman" w:hAnsi="Times New Roman" w:cs="Times New Roman"/>
                <w:sz w:val="24"/>
                <w:szCs w:val="24"/>
              </w:rPr>
              <w:br/>
              <w:t>Составлять географические прогнозы;</w:t>
            </w:r>
          </w:p>
        </w:tc>
        <w:tc>
          <w:tcPr>
            <w:tcW w:w="1843" w:type="dxa"/>
            <w:gridSpan w:val="2"/>
          </w:tcPr>
          <w:p w:rsidR="00E760B7" w:rsidRPr="008D0765" w:rsidRDefault="00E760B7" w:rsidP="00B7593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r w:rsidR="00E760B7" w:rsidRPr="008D0765" w:rsidTr="00773415">
        <w:tc>
          <w:tcPr>
            <w:tcW w:w="533" w:type="dxa"/>
          </w:tcPr>
          <w:p w:rsidR="00E760B7" w:rsidRPr="008D0765" w:rsidRDefault="00E760B7" w:rsidP="003D5287">
            <w:pPr>
              <w:jc w:val="center"/>
              <w:rPr>
                <w:rFonts w:ascii="Times New Roman" w:hAnsi="Times New Roman" w:cs="Times New Roman"/>
                <w:sz w:val="24"/>
                <w:szCs w:val="24"/>
              </w:rPr>
            </w:pPr>
            <w:r w:rsidRPr="008D0765">
              <w:rPr>
                <w:rFonts w:ascii="Times New Roman" w:hAnsi="Times New Roman" w:cs="Times New Roman"/>
                <w:sz w:val="24"/>
                <w:szCs w:val="24"/>
              </w:rPr>
              <w:t>68</w:t>
            </w:r>
          </w:p>
        </w:tc>
        <w:tc>
          <w:tcPr>
            <w:tcW w:w="3256" w:type="dxa"/>
            <w:gridSpan w:val="5"/>
          </w:tcPr>
          <w:p w:rsidR="00456051" w:rsidRPr="008D0765" w:rsidRDefault="00E760B7" w:rsidP="00FB2AB8">
            <w:pPr>
              <w:rPr>
                <w:rFonts w:ascii="Times New Roman" w:hAnsi="Times New Roman" w:cs="Times New Roman"/>
                <w:sz w:val="24"/>
                <w:szCs w:val="24"/>
                <w:lang w:eastAsia="ru-RU"/>
              </w:rPr>
            </w:pPr>
            <w:r w:rsidRPr="008D0765">
              <w:rPr>
                <w:rFonts w:ascii="Times New Roman" w:hAnsi="Times New Roman" w:cs="Times New Roman"/>
                <w:sz w:val="24"/>
                <w:szCs w:val="24"/>
                <w:lang w:eastAsia="ru-RU"/>
              </w:rPr>
              <w:t xml:space="preserve">География для природы и </w:t>
            </w:r>
          </w:p>
          <w:p w:rsidR="00E760B7" w:rsidRPr="008D0765" w:rsidRDefault="00E760B7" w:rsidP="00FB2AB8">
            <w:pPr>
              <w:rPr>
                <w:rFonts w:ascii="Times New Roman" w:hAnsi="Times New Roman" w:cs="Times New Roman"/>
                <w:sz w:val="24"/>
                <w:szCs w:val="24"/>
                <w:lang w:eastAsia="ru-RU"/>
              </w:rPr>
            </w:pPr>
            <w:r w:rsidRPr="008D0765">
              <w:rPr>
                <w:rFonts w:ascii="Times New Roman" w:hAnsi="Times New Roman" w:cs="Times New Roman"/>
                <w:sz w:val="24"/>
                <w:szCs w:val="24"/>
                <w:lang w:eastAsia="ru-RU"/>
              </w:rPr>
              <w:t>общества.</w:t>
            </w:r>
          </w:p>
          <w:p w:rsidR="00E760B7" w:rsidRPr="008D0765" w:rsidRDefault="00E760B7" w:rsidP="004B2037">
            <w:pPr>
              <w:rPr>
                <w:rFonts w:ascii="Times New Roman" w:hAnsi="Times New Roman" w:cs="Times New Roman"/>
                <w:sz w:val="24"/>
                <w:szCs w:val="24"/>
                <w:lang w:eastAsia="ru-RU"/>
              </w:rPr>
            </w:pPr>
          </w:p>
        </w:tc>
        <w:tc>
          <w:tcPr>
            <w:tcW w:w="3123" w:type="dxa"/>
            <w:vMerge/>
          </w:tcPr>
          <w:p w:rsidR="00E760B7" w:rsidRPr="008D0765" w:rsidRDefault="00E760B7" w:rsidP="00E02657">
            <w:pPr>
              <w:jc w:val="center"/>
              <w:rPr>
                <w:rFonts w:ascii="Times New Roman" w:hAnsi="Times New Roman" w:cs="Times New Roman"/>
                <w:sz w:val="24"/>
                <w:szCs w:val="24"/>
              </w:rPr>
            </w:pPr>
          </w:p>
        </w:tc>
        <w:tc>
          <w:tcPr>
            <w:tcW w:w="1843" w:type="dxa"/>
            <w:gridSpan w:val="2"/>
          </w:tcPr>
          <w:p w:rsidR="00E760B7" w:rsidRPr="008D0765" w:rsidRDefault="00E760B7" w:rsidP="00B75937">
            <w:pPr>
              <w:jc w:val="center"/>
              <w:rPr>
                <w:rFonts w:ascii="Times New Roman" w:hAnsi="Times New Roman" w:cs="Times New Roman"/>
                <w:sz w:val="24"/>
                <w:szCs w:val="24"/>
              </w:rPr>
            </w:pPr>
          </w:p>
        </w:tc>
        <w:tc>
          <w:tcPr>
            <w:tcW w:w="851" w:type="dxa"/>
          </w:tcPr>
          <w:p w:rsidR="00E760B7" w:rsidRPr="008D0765" w:rsidRDefault="00E760B7" w:rsidP="00E02657">
            <w:pPr>
              <w:jc w:val="center"/>
              <w:rPr>
                <w:rFonts w:ascii="Times New Roman" w:hAnsi="Times New Roman" w:cs="Times New Roman"/>
                <w:sz w:val="24"/>
                <w:szCs w:val="24"/>
              </w:rPr>
            </w:pPr>
          </w:p>
        </w:tc>
        <w:tc>
          <w:tcPr>
            <w:tcW w:w="567" w:type="dxa"/>
          </w:tcPr>
          <w:p w:rsidR="00E760B7" w:rsidRPr="008D0765" w:rsidRDefault="00E760B7" w:rsidP="00E02657">
            <w:pPr>
              <w:jc w:val="center"/>
              <w:rPr>
                <w:rFonts w:ascii="Times New Roman" w:hAnsi="Times New Roman" w:cs="Times New Roman"/>
                <w:sz w:val="24"/>
                <w:szCs w:val="24"/>
              </w:rPr>
            </w:pPr>
          </w:p>
        </w:tc>
        <w:tc>
          <w:tcPr>
            <w:tcW w:w="1369" w:type="dxa"/>
            <w:gridSpan w:val="3"/>
          </w:tcPr>
          <w:p w:rsidR="00E760B7" w:rsidRPr="008D0765" w:rsidRDefault="00E760B7" w:rsidP="00E02657">
            <w:pPr>
              <w:jc w:val="center"/>
              <w:rPr>
                <w:rFonts w:ascii="Times New Roman" w:hAnsi="Times New Roman" w:cs="Times New Roman"/>
                <w:sz w:val="24"/>
                <w:szCs w:val="24"/>
              </w:rPr>
            </w:pPr>
          </w:p>
        </w:tc>
      </w:tr>
    </w:tbl>
    <w:p w:rsidR="00623F12" w:rsidRPr="008D0765" w:rsidRDefault="00623F12">
      <w:pPr>
        <w:rPr>
          <w:rFonts w:ascii="Times New Roman" w:hAnsi="Times New Roman" w:cs="Times New Roman"/>
          <w:sz w:val="24"/>
          <w:szCs w:val="24"/>
        </w:rPr>
        <w:sectPr w:rsidR="00623F12" w:rsidRPr="008D0765" w:rsidSect="00D649D4">
          <w:footerReference w:type="default" r:id="rId8"/>
          <w:pgSz w:w="11906" w:h="16838"/>
          <w:pgMar w:top="1134" w:right="1559" w:bottom="709" w:left="425" w:header="720" w:footer="1134" w:gutter="0"/>
          <w:cols w:space="720"/>
          <w:docGrid w:linePitch="360"/>
        </w:sectPr>
      </w:pPr>
    </w:p>
    <w:p w:rsidR="000E0AC0" w:rsidRPr="008D0765" w:rsidRDefault="000E0AC0" w:rsidP="000E0AC0">
      <w:pPr>
        <w:jc w:val="center"/>
        <w:rPr>
          <w:rFonts w:ascii="Times New Roman" w:eastAsia="Times New Roman" w:hAnsi="Times New Roman" w:cs="Times New Roman"/>
          <w:b/>
          <w:sz w:val="24"/>
          <w:szCs w:val="24"/>
          <w:lang w:eastAsia="ru-RU"/>
        </w:rPr>
      </w:pPr>
      <w:r w:rsidRPr="008D0765">
        <w:rPr>
          <w:rFonts w:ascii="Times New Roman" w:eastAsia="Times New Roman" w:hAnsi="Times New Roman" w:cs="Times New Roman"/>
          <w:b/>
          <w:sz w:val="24"/>
          <w:szCs w:val="24"/>
          <w:lang w:eastAsia="ru-RU"/>
        </w:rPr>
        <w:t>Учебно-методическое и материально-техническое обеспечение образовательного процесса</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 xml:space="preserve">      Кабинет географии является неотъемлемой частью информационно-образовательной среды по предмету. В нем также могут проводиться внеклассные и внеурочные занятия, воспитательная работа с учащимися.</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 xml:space="preserve">     Основа кабинета — рабочие места для учащихся и учителя.</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 xml:space="preserve">     Оборудование кабинета включает:</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w:t>
      </w:r>
      <w:r w:rsidRPr="008D0765">
        <w:rPr>
          <w:rFonts w:ascii="Times New Roman" w:eastAsia="Times New Roman" w:hAnsi="Times New Roman" w:cs="Times New Roman"/>
          <w:lang w:eastAsia="ru-RU"/>
        </w:rPr>
        <w:tab/>
        <w:t>УМК - Е.М. Домогацких, Москва «Русское слово» 2016г. - 2017г.</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w:t>
      </w:r>
      <w:r w:rsidRPr="008D0765">
        <w:rPr>
          <w:rFonts w:ascii="Times New Roman" w:eastAsia="Times New Roman" w:hAnsi="Times New Roman" w:cs="Times New Roman"/>
          <w:lang w:eastAsia="ru-RU"/>
        </w:rPr>
        <w:tab/>
        <w:t>Примерные программы по учебным предметам. География 5 – 9 классы.</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w:t>
      </w:r>
      <w:r w:rsidRPr="008D0765">
        <w:rPr>
          <w:rFonts w:ascii="Times New Roman" w:eastAsia="Times New Roman" w:hAnsi="Times New Roman" w:cs="Times New Roman"/>
          <w:lang w:eastAsia="ru-RU"/>
        </w:rPr>
        <w:tab/>
        <w:t>Федеральный государственный образовательный стандарт основного общего образования.</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w:t>
      </w:r>
      <w:r w:rsidRPr="008D0765">
        <w:rPr>
          <w:rFonts w:ascii="Times New Roman" w:eastAsia="Times New Roman" w:hAnsi="Times New Roman" w:cs="Times New Roman"/>
          <w:lang w:eastAsia="ru-RU"/>
        </w:rPr>
        <w:tab/>
        <w:t>комплект технических и информационно-коммуникативных средств обучения:</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 xml:space="preserve">- компьютер </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 мультимедиапроектор</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 медиатеку</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w:t>
      </w:r>
      <w:r w:rsidRPr="008D0765">
        <w:rPr>
          <w:rFonts w:ascii="Times New Roman" w:eastAsia="Times New Roman" w:hAnsi="Times New Roman" w:cs="Times New Roman"/>
          <w:lang w:eastAsia="ru-RU"/>
        </w:rPr>
        <w:tab/>
        <w:t>комплект документальных видеоресурсов</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w:t>
      </w:r>
      <w:r w:rsidRPr="008D0765">
        <w:rPr>
          <w:rFonts w:ascii="Times New Roman" w:eastAsia="Times New Roman" w:hAnsi="Times New Roman" w:cs="Times New Roman"/>
          <w:lang w:eastAsia="ru-RU"/>
        </w:rPr>
        <w:tab/>
        <w:t xml:space="preserve"> тематических карт и таблиц по всем разделам школьного курса географии</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w:t>
      </w:r>
      <w:r w:rsidRPr="008D0765">
        <w:rPr>
          <w:rFonts w:ascii="Times New Roman" w:eastAsia="Times New Roman" w:hAnsi="Times New Roman" w:cs="Times New Roman"/>
          <w:lang w:eastAsia="ru-RU"/>
        </w:rPr>
        <w:tab/>
        <w:t>комплект портретов выдающихся географов и путешественников</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w:t>
      </w:r>
      <w:r w:rsidRPr="008D0765">
        <w:rPr>
          <w:rFonts w:ascii="Times New Roman" w:eastAsia="Times New Roman" w:hAnsi="Times New Roman" w:cs="Times New Roman"/>
          <w:lang w:eastAsia="ru-RU"/>
        </w:rPr>
        <w:tab/>
        <w:t>картотеку с заданиями для индивидуального обучения, организации и проведения самостоятельных, практических и контрольных работ.</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w:t>
      </w:r>
      <w:r w:rsidRPr="008D0765">
        <w:rPr>
          <w:rFonts w:ascii="Times New Roman" w:eastAsia="Times New Roman" w:hAnsi="Times New Roman" w:cs="Times New Roman"/>
          <w:lang w:eastAsia="ru-RU"/>
        </w:rPr>
        <w:tab/>
        <w:t>гербарий</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w:t>
      </w:r>
      <w:r w:rsidRPr="008D0765">
        <w:rPr>
          <w:rFonts w:ascii="Times New Roman" w:eastAsia="Times New Roman" w:hAnsi="Times New Roman" w:cs="Times New Roman"/>
          <w:lang w:eastAsia="ru-RU"/>
        </w:rPr>
        <w:tab/>
        <w:t>коллекция образцов горных пород и минералов</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w:t>
      </w:r>
      <w:r w:rsidRPr="008D0765">
        <w:rPr>
          <w:rFonts w:ascii="Times New Roman" w:eastAsia="Times New Roman" w:hAnsi="Times New Roman" w:cs="Times New Roman"/>
          <w:lang w:eastAsia="ru-RU"/>
        </w:rPr>
        <w:tab/>
        <w:t xml:space="preserve">компасы, рулетки. </w:t>
      </w:r>
    </w:p>
    <w:p w:rsidR="000E0AC0" w:rsidRPr="008D0765" w:rsidRDefault="000E0AC0" w:rsidP="000E0AC0">
      <w:pPr>
        <w:rPr>
          <w:rFonts w:ascii="Times New Roman" w:eastAsia="Times New Roman" w:hAnsi="Times New Roman" w:cs="Times New Roman"/>
          <w:lang w:eastAsia="ru-RU"/>
        </w:rPr>
      </w:pPr>
      <w:r w:rsidRPr="008D0765">
        <w:rPr>
          <w:rFonts w:ascii="Times New Roman" w:eastAsia="Times New Roman" w:hAnsi="Times New Roman" w:cs="Times New Roman"/>
          <w:lang w:eastAsia="ru-RU"/>
        </w:rPr>
        <w:t>•</w:t>
      </w:r>
      <w:r w:rsidRPr="008D0765">
        <w:rPr>
          <w:rFonts w:ascii="Times New Roman" w:eastAsia="Times New Roman" w:hAnsi="Times New Roman" w:cs="Times New Roman"/>
          <w:lang w:eastAsia="ru-RU"/>
        </w:rPr>
        <w:tab/>
        <w:t>Глобус</w:t>
      </w:r>
    </w:p>
    <w:p w:rsidR="000E0AC0" w:rsidRPr="008D0765" w:rsidRDefault="000E0AC0" w:rsidP="000E0AC0">
      <w:pPr>
        <w:ind w:firstLine="360"/>
        <w:jc w:val="both"/>
        <w:rPr>
          <w:rFonts w:ascii="Times New Roman" w:hAnsi="Times New Roman" w:cs="Times New Roman"/>
          <w:sz w:val="24"/>
          <w:szCs w:val="24"/>
        </w:rPr>
      </w:pPr>
      <w:r w:rsidRPr="008D0765">
        <w:rPr>
          <w:rFonts w:ascii="Times New Roman" w:hAnsi="Times New Roman" w:cs="Times New Roman"/>
          <w:sz w:val="24"/>
          <w:szCs w:val="24"/>
          <w:u w:val="single"/>
        </w:rPr>
        <w:t>При обучении географии в 8 классе используется следующий методический комплект и дополнительная литература</w:t>
      </w:r>
      <w:r w:rsidRPr="008D0765">
        <w:rPr>
          <w:rFonts w:ascii="Times New Roman" w:hAnsi="Times New Roman" w:cs="Times New Roman"/>
          <w:sz w:val="24"/>
          <w:szCs w:val="24"/>
        </w:rPr>
        <w:t>:</w:t>
      </w:r>
    </w:p>
    <w:p w:rsidR="000E0AC0" w:rsidRPr="008D0765" w:rsidRDefault="000E0AC0" w:rsidP="000E0AC0">
      <w:pPr>
        <w:ind w:firstLine="360"/>
        <w:jc w:val="both"/>
        <w:rPr>
          <w:rFonts w:ascii="Times New Roman" w:hAnsi="Times New Roman" w:cs="Times New Roman"/>
          <w:sz w:val="24"/>
          <w:szCs w:val="24"/>
        </w:rPr>
      </w:pPr>
      <w:r w:rsidRPr="008D0765">
        <w:rPr>
          <w:rFonts w:ascii="Times New Roman" w:hAnsi="Times New Roman" w:cs="Times New Roman"/>
          <w:sz w:val="24"/>
          <w:szCs w:val="24"/>
        </w:rPr>
        <w:t xml:space="preserve"> учебник для  8 класса Е.М. Домогацких,  Н.И.Алексеевский «География: физическая география России», «Русское  слово», 2018;</w:t>
      </w:r>
    </w:p>
    <w:p w:rsidR="000E0AC0" w:rsidRPr="008D0765" w:rsidRDefault="000E0AC0" w:rsidP="000E0AC0">
      <w:pPr>
        <w:ind w:firstLine="360"/>
        <w:jc w:val="both"/>
        <w:rPr>
          <w:rFonts w:ascii="Times New Roman" w:hAnsi="Times New Roman" w:cs="Times New Roman"/>
          <w:sz w:val="24"/>
          <w:szCs w:val="24"/>
        </w:rPr>
      </w:pPr>
      <w:r w:rsidRPr="008D0765">
        <w:rPr>
          <w:rFonts w:ascii="Times New Roman" w:hAnsi="Times New Roman" w:cs="Times New Roman"/>
          <w:sz w:val="24"/>
          <w:szCs w:val="24"/>
        </w:rPr>
        <w:t xml:space="preserve"> атласы и контурные карты для 8 класса; «Современный урок географии» Ч. 5. Методические разработки уроков по курсу «География России».8 класс/ Редактор-составитель И.И. Баринова. – М; Школьная Пресса,2004.;</w:t>
      </w:r>
    </w:p>
    <w:p w:rsidR="000E0AC0" w:rsidRPr="008D0765" w:rsidRDefault="000E0AC0" w:rsidP="000E0AC0">
      <w:pPr>
        <w:ind w:firstLine="360"/>
        <w:jc w:val="both"/>
        <w:rPr>
          <w:rFonts w:ascii="Times New Roman" w:hAnsi="Times New Roman" w:cs="Times New Roman"/>
          <w:sz w:val="24"/>
          <w:szCs w:val="24"/>
        </w:rPr>
      </w:pPr>
      <w:r w:rsidRPr="008D0765">
        <w:rPr>
          <w:rFonts w:ascii="Times New Roman" w:hAnsi="Times New Roman" w:cs="Times New Roman"/>
          <w:sz w:val="24"/>
          <w:szCs w:val="24"/>
        </w:rPr>
        <w:t xml:space="preserve"> «Практические работы по географии и методика их выполнения»:</w:t>
      </w:r>
    </w:p>
    <w:p w:rsidR="000E0AC0" w:rsidRPr="008D0765" w:rsidRDefault="000E0AC0" w:rsidP="000E0AC0">
      <w:pPr>
        <w:ind w:firstLine="360"/>
        <w:jc w:val="both"/>
        <w:rPr>
          <w:rFonts w:ascii="Times New Roman" w:eastAsia="Times New Roman" w:hAnsi="Times New Roman" w:cs="Times New Roman"/>
          <w:b/>
          <w:sz w:val="28"/>
          <w:szCs w:val="28"/>
          <w:lang w:eastAsia="ru-RU"/>
        </w:rPr>
      </w:pPr>
      <w:r w:rsidRPr="008D0765">
        <w:rPr>
          <w:rFonts w:ascii="Times New Roman" w:hAnsi="Times New Roman" w:cs="Times New Roman"/>
          <w:sz w:val="24"/>
          <w:szCs w:val="24"/>
        </w:rPr>
        <w:t xml:space="preserve"> Пособие для учителя. – М.; АРКТИ, 2003.; «География России. 8 – 9 кл.»: метод. Пособие / И. И. Баринова, В.П. Дронов. – 2-е издание, М,; Дрофа, 2005.; «География России. Природа. 8 класс»: </w:t>
      </w:r>
    </w:p>
    <w:p w:rsidR="00C06DD5" w:rsidRPr="008D0765" w:rsidRDefault="00C06DD5" w:rsidP="007929BC">
      <w:pPr>
        <w:spacing w:after="0"/>
        <w:jc w:val="center"/>
        <w:rPr>
          <w:rFonts w:ascii="Times New Roman" w:hAnsi="Times New Roman" w:cs="Times New Roman"/>
          <w:b/>
          <w:sz w:val="24"/>
          <w:szCs w:val="24"/>
        </w:rPr>
      </w:pPr>
    </w:p>
    <w:p w:rsidR="007929BC" w:rsidRPr="008D0765" w:rsidRDefault="007929BC" w:rsidP="007929BC">
      <w:pPr>
        <w:spacing w:after="0"/>
        <w:jc w:val="center"/>
        <w:rPr>
          <w:rFonts w:ascii="Times New Roman" w:hAnsi="Times New Roman" w:cs="Times New Roman"/>
          <w:b/>
          <w:sz w:val="24"/>
          <w:szCs w:val="24"/>
        </w:rPr>
      </w:pPr>
      <w:r w:rsidRPr="008D0765">
        <w:rPr>
          <w:rFonts w:ascii="Times New Roman" w:hAnsi="Times New Roman" w:cs="Times New Roman"/>
          <w:b/>
          <w:sz w:val="24"/>
          <w:szCs w:val="24"/>
        </w:rPr>
        <w:t>Критерии оценивания ответов учащихся</w:t>
      </w:r>
    </w:p>
    <w:p w:rsidR="007929BC" w:rsidRPr="008D0765" w:rsidRDefault="007929BC" w:rsidP="007929BC">
      <w:pPr>
        <w:jc w:val="both"/>
        <w:rPr>
          <w:rFonts w:ascii="Times New Roman" w:hAnsi="Times New Roman" w:cs="Times New Roman"/>
          <w:b/>
          <w:sz w:val="24"/>
          <w:szCs w:val="24"/>
        </w:rPr>
      </w:pPr>
      <w:r w:rsidRPr="008D0765">
        <w:rPr>
          <w:rFonts w:ascii="Times New Roman" w:hAnsi="Times New Roman" w:cs="Times New Roman"/>
          <w:b/>
          <w:sz w:val="24"/>
          <w:szCs w:val="24"/>
        </w:rPr>
        <w:t xml:space="preserve">За теоретический вопрос: </w:t>
      </w:r>
    </w:p>
    <w:p w:rsidR="007929BC" w:rsidRPr="008D0765" w:rsidRDefault="007929BC" w:rsidP="007929BC">
      <w:pPr>
        <w:jc w:val="both"/>
        <w:rPr>
          <w:rFonts w:ascii="Times New Roman" w:hAnsi="Times New Roman" w:cs="Times New Roman"/>
          <w:sz w:val="24"/>
          <w:szCs w:val="24"/>
        </w:rPr>
      </w:pPr>
      <w:r w:rsidRPr="008D0765">
        <w:rPr>
          <w:rFonts w:ascii="Times New Roman" w:hAnsi="Times New Roman" w:cs="Times New Roman"/>
          <w:sz w:val="24"/>
          <w:szCs w:val="24"/>
        </w:rPr>
        <w:t>Отметка «5» ставится, если учащийся продемонстрировал системные знания по поставленному вопросу. Раскрыл его логично, показав понимание взаимосвязей характеризуемых географических объектов и явлений, не допустив ошибок и неточностей. использовал необходимую географическую терминологию, подкреплял теоретические положения конкретными примерами.</w:t>
      </w:r>
    </w:p>
    <w:p w:rsidR="007929BC" w:rsidRPr="008D0765" w:rsidRDefault="007929BC" w:rsidP="007929BC">
      <w:pPr>
        <w:jc w:val="both"/>
        <w:rPr>
          <w:rFonts w:ascii="Times New Roman" w:hAnsi="Times New Roman" w:cs="Times New Roman"/>
          <w:sz w:val="24"/>
          <w:szCs w:val="24"/>
        </w:rPr>
      </w:pPr>
      <w:r w:rsidRPr="008D0765">
        <w:rPr>
          <w:rFonts w:ascii="Times New Roman" w:hAnsi="Times New Roman" w:cs="Times New Roman"/>
          <w:sz w:val="24"/>
          <w:szCs w:val="24"/>
        </w:rPr>
        <w:t>Отметка «4» ставится за ответ, из которого ясно, что учащийся имеет основные знания по данному вопросу, представления о причинно-следственных связях, влияющих на географические процессы и явления, но в котором отсутствуют некоторые элементы содержания, или присутствуют неточности, или неверно используется географическая терминология.</w:t>
      </w:r>
    </w:p>
    <w:p w:rsidR="007929BC" w:rsidRPr="008D0765" w:rsidRDefault="007929BC" w:rsidP="007929BC">
      <w:pPr>
        <w:jc w:val="both"/>
        <w:rPr>
          <w:rFonts w:ascii="Times New Roman" w:hAnsi="Times New Roman" w:cs="Times New Roman"/>
          <w:sz w:val="24"/>
          <w:szCs w:val="24"/>
        </w:rPr>
      </w:pPr>
      <w:r w:rsidRPr="008D0765">
        <w:rPr>
          <w:rFonts w:ascii="Times New Roman" w:hAnsi="Times New Roman" w:cs="Times New Roman"/>
          <w:sz w:val="24"/>
          <w:szCs w:val="24"/>
        </w:rPr>
        <w:t>Отметка «3» ставится за ответ, в котором учащийся проявляет фрагментарное знание элементов содержания, но не может подкрепить их конкретными примерами, имеет общие представления о географических процессах или явлениях, но не может раскрыть их сущности.</w:t>
      </w:r>
    </w:p>
    <w:p w:rsidR="007929BC" w:rsidRPr="008D0765" w:rsidRDefault="007929BC" w:rsidP="007929BC">
      <w:pPr>
        <w:jc w:val="both"/>
        <w:rPr>
          <w:rFonts w:ascii="Times New Roman" w:hAnsi="Times New Roman" w:cs="Times New Roman"/>
          <w:sz w:val="24"/>
          <w:szCs w:val="24"/>
        </w:rPr>
      </w:pPr>
      <w:r w:rsidRPr="008D0765">
        <w:rPr>
          <w:rFonts w:ascii="Times New Roman" w:hAnsi="Times New Roman" w:cs="Times New Roman"/>
          <w:sz w:val="24"/>
          <w:szCs w:val="24"/>
        </w:rPr>
        <w:t>Отметка «2» ставится за ответ, если учащийся не знает содержание, не может привести примеры, не пользуется географической терминологией.</w:t>
      </w:r>
    </w:p>
    <w:p w:rsidR="007929BC" w:rsidRPr="008D0765" w:rsidRDefault="007929BC" w:rsidP="007929BC">
      <w:pPr>
        <w:jc w:val="both"/>
        <w:rPr>
          <w:rFonts w:ascii="Times New Roman" w:hAnsi="Times New Roman" w:cs="Times New Roman"/>
          <w:b/>
          <w:sz w:val="24"/>
          <w:szCs w:val="24"/>
        </w:rPr>
      </w:pPr>
      <w:r w:rsidRPr="008D0765">
        <w:rPr>
          <w:rFonts w:ascii="Times New Roman" w:hAnsi="Times New Roman" w:cs="Times New Roman"/>
          <w:b/>
          <w:sz w:val="24"/>
          <w:szCs w:val="24"/>
        </w:rPr>
        <w:t>За проблемный вопрос:</w:t>
      </w:r>
    </w:p>
    <w:p w:rsidR="007929BC" w:rsidRPr="008D0765" w:rsidRDefault="007929BC" w:rsidP="007929BC">
      <w:pPr>
        <w:jc w:val="both"/>
        <w:rPr>
          <w:rFonts w:ascii="Times New Roman" w:hAnsi="Times New Roman" w:cs="Times New Roman"/>
          <w:sz w:val="24"/>
          <w:szCs w:val="24"/>
        </w:rPr>
      </w:pPr>
      <w:r w:rsidRPr="008D0765">
        <w:rPr>
          <w:rFonts w:ascii="Times New Roman" w:hAnsi="Times New Roman" w:cs="Times New Roman"/>
          <w:sz w:val="24"/>
          <w:szCs w:val="24"/>
        </w:rPr>
        <w:t>Отметка «5»  ставится, если учащийся продемонстрировал понимание поставленной проблемы и сумел раскрыть ее суть. Учащийся сумел изложить имеющиеся географические знания, раскрыв сущность поставленной проблемы, показал свободное владение материалом, использовал необходимую географическую терминологию. Проявил самостоятельность в анализе проблемы и отборе географического материала, подтверждающего собственную точку зрения.</w:t>
      </w:r>
    </w:p>
    <w:p w:rsidR="007929BC" w:rsidRPr="008D0765" w:rsidRDefault="007929BC" w:rsidP="007929BC">
      <w:pPr>
        <w:jc w:val="both"/>
        <w:rPr>
          <w:rFonts w:ascii="Times New Roman" w:hAnsi="Times New Roman" w:cs="Times New Roman"/>
          <w:sz w:val="24"/>
          <w:szCs w:val="24"/>
        </w:rPr>
      </w:pPr>
      <w:r w:rsidRPr="008D0765">
        <w:rPr>
          <w:rFonts w:ascii="Times New Roman" w:hAnsi="Times New Roman" w:cs="Times New Roman"/>
          <w:sz w:val="24"/>
          <w:szCs w:val="24"/>
        </w:rPr>
        <w:t>Отметка «4» ставится за ответ, в котором учащийся продемонстрировал  понимание сути проблемы и показал понимание того, какие географические знания следует применить при ответе, связал их с поставленной проблемой на бытовом уровне.</w:t>
      </w:r>
    </w:p>
    <w:p w:rsidR="007929BC" w:rsidRPr="008D0765" w:rsidRDefault="007929BC" w:rsidP="007929BC">
      <w:pPr>
        <w:jc w:val="both"/>
        <w:rPr>
          <w:rFonts w:ascii="Times New Roman" w:hAnsi="Times New Roman" w:cs="Times New Roman"/>
          <w:sz w:val="24"/>
          <w:szCs w:val="24"/>
        </w:rPr>
      </w:pPr>
      <w:r w:rsidRPr="008D0765">
        <w:rPr>
          <w:rFonts w:ascii="Times New Roman" w:hAnsi="Times New Roman" w:cs="Times New Roman"/>
          <w:sz w:val="24"/>
          <w:szCs w:val="24"/>
        </w:rPr>
        <w:t>Отметка «3»  ставится за ответ, из которого очевидно, что учащийся в основном понял суть проблемы, но показал фрагментарное знание фактического материала, имеющего отношение к ее решению.</w:t>
      </w:r>
    </w:p>
    <w:p w:rsidR="007929BC" w:rsidRPr="008D0765" w:rsidRDefault="007929BC" w:rsidP="007929BC">
      <w:pPr>
        <w:jc w:val="both"/>
        <w:rPr>
          <w:rFonts w:ascii="Times New Roman" w:hAnsi="Times New Roman" w:cs="Times New Roman"/>
          <w:sz w:val="24"/>
          <w:szCs w:val="24"/>
        </w:rPr>
      </w:pPr>
      <w:r w:rsidRPr="008D0765">
        <w:rPr>
          <w:rFonts w:ascii="Times New Roman" w:hAnsi="Times New Roman" w:cs="Times New Roman"/>
          <w:sz w:val="24"/>
          <w:szCs w:val="24"/>
        </w:rPr>
        <w:t>Отметка «2» ставится за ответ из которого видно, что учащийся не понимает сути проблемы, не умеет анализировать и сопоставлять факты, не знает фактического материала, имеющего отношение к ее решению.</w:t>
      </w:r>
    </w:p>
    <w:p w:rsidR="007929BC" w:rsidRPr="008D0765" w:rsidRDefault="007929BC" w:rsidP="007929BC">
      <w:pPr>
        <w:jc w:val="both"/>
        <w:rPr>
          <w:rFonts w:ascii="Times New Roman" w:hAnsi="Times New Roman" w:cs="Times New Roman"/>
          <w:sz w:val="24"/>
          <w:szCs w:val="24"/>
        </w:rPr>
      </w:pPr>
      <w:r w:rsidRPr="008D0765">
        <w:rPr>
          <w:rFonts w:ascii="Times New Roman" w:hAnsi="Times New Roman" w:cs="Times New Roman"/>
          <w:sz w:val="24"/>
          <w:szCs w:val="24"/>
        </w:rPr>
        <w:t>За вопрос, проверяющий сформированность умения использовать различные источники географической информации для решения практических задач:</w:t>
      </w:r>
    </w:p>
    <w:p w:rsidR="007929BC" w:rsidRPr="008D0765" w:rsidRDefault="007929BC" w:rsidP="007929BC">
      <w:pPr>
        <w:jc w:val="both"/>
        <w:rPr>
          <w:rFonts w:ascii="Times New Roman" w:hAnsi="Times New Roman" w:cs="Times New Roman"/>
          <w:sz w:val="24"/>
          <w:szCs w:val="24"/>
        </w:rPr>
      </w:pPr>
      <w:r w:rsidRPr="008D0765">
        <w:rPr>
          <w:rFonts w:ascii="Times New Roman" w:hAnsi="Times New Roman" w:cs="Times New Roman"/>
          <w:sz w:val="24"/>
          <w:szCs w:val="24"/>
        </w:rPr>
        <w:t>Отметка «5» ставится, если учащийся смог правильно выбрать необходимые источники географической информации, четко следовал ходу решения и верно выполнил задание.</w:t>
      </w:r>
    </w:p>
    <w:p w:rsidR="007929BC" w:rsidRPr="008D0765" w:rsidRDefault="007929BC" w:rsidP="007929BC">
      <w:pPr>
        <w:jc w:val="both"/>
        <w:rPr>
          <w:rFonts w:ascii="Times New Roman" w:hAnsi="Times New Roman" w:cs="Times New Roman"/>
          <w:sz w:val="24"/>
          <w:szCs w:val="24"/>
        </w:rPr>
      </w:pPr>
      <w:r w:rsidRPr="008D0765">
        <w:rPr>
          <w:rFonts w:ascii="Times New Roman" w:hAnsi="Times New Roman" w:cs="Times New Roman"/>
          <w:sz w:val="24"/>
          <w:szCs w:val="24"/>
        </w:rPr>
        <w:t>Отметка «4» ставится, если из ответа видно, что учащийся представляет последовательность выполнения задания, но не полностью использовал необходимые источники информации и (или) в процессе работы допустил некоторые неточности.</w:t>
      </w:r>
    </w:p>
    <w:p w:rsidR="007929BC" w:rsidRPr="008D0765" w:rsidRDefault="007929BC" w:rsidP="007929BC">
      <w:pPr>
        <w:jc w:val="both"/>
        <w:rPr>
          <w:rFonts w:ascii="Times New Roman" w:hAnsi="Times New Roman" w:cs="Times New Roman"/>
          <w:sz w:val="24"/>
          <w:szCs w:val="24"/>
        </w:rPr>
      </w:pPr>
      <w:r w:rsidRPr="008D0765">
        <w:rPr>
          <w:rFonts w:ascii="Times New Roman" w:hAnsi="Times New Roman" w:cs="Times New Roman"/>
          <w:sz w:val="24"/>
          <w:szCs w:val="24"/>
        </w:rPr>
        <w:t>Отметка «3» ставится, если учащийся имеет общее представление о том, какого рода источники информации он может использовать, но сам затрудняется в их выборе, или имеет общее представление о последовательности выполнения задания, но не может практически его реализовать, или отобрал не все источники информации, допустил ошибки в ходе выполнения и в интерпретации полученных результатов.</w:t>
      </w:r>
    </w:p>
    <w:p w:rsidR="007929BC" w:rsidRPr="008D0765" w:rsidRDefault="007929BC" w:rsidP="007929BC">
      <w:pPr>
        <w:jc w:val="both"/>
        <w:rPr>
          <w:rFonts w:ascii="Times New Roman" w:hAnsi="Times New Roman" w:cs="Times New Roman"/>
          <w:sz w:val="24"/>
          <w:szCs w:val="24"/>
        </w:rPr>
      </w:pPr>
      <w:r w:rsidRPr="008D0765">
        <w:rPr>
          <w:rFonts w:ascii="Times New Roman" w:hAnsi="Times New Roman" w:cs="Times New Roman"/>
          <w:sz w:val="24"/>
          <w:szCs w:val="24"/>
        </w:rPr>
        <w:t>Отметка «2» ставится, если учащийся не знает какие источники информации он может использовать, не имеет представления о последовательности выполнения задания, не умеет анализировать статистические материалы.</w:t>
      </w:r>
    </w:p>
    <w:p w:rsidR="00623F12" w:rsidRPr="008D0765" w:rsidRDefault="00623F12" w:rsidP="00CD184E">
      <w:pPr>
        <w:spacing w:after="0"/>
        <w:jc w:val="center"/>
        <w:rPr>
          <w:rFonts w:ascii="Times New Roman" w:hAnsi="Times New Roman" w:cs="Times New Roman"/>
          <w:sz w:val="24"/>
          <w:szCs w:val="24"/>
        </w:rPr>
      </w:pPr>
    </w:p>
    <w:sectPr w:rsidR="00623F12" w:rsidRPr="008D0765" w:rsidSect="000E0AC0">
      <w:footerReference w:type="default" r:id="rId9"/>
      <w:pgSz w:w="11906" w:h="16838"/>
      <w:pgMar w:top="567" w:right="851"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62A" w:rsidRDefault="001C362A">
      <w:pPr>
        <w:spacing w:after="0" w:line="240" w:lineRule="auto"/>
      </w:pPr>
      <w:r>
        <w:separator/>
      </w:r>
    </w:p>
  </w:endnote>
  <w:endnote w:type="continuationSeparator" w:id="1">
    <w:p w:rsidR="001C362A" w:rsidRDefault="001C36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iberation Sans">
    <w:altName w:val="Arial Unicode MS"/>
    <w:charset w:val="80"/>
    <w:family w:val="swiss"/>
    <w:pitch w:val="variable"/>
    <w:sig w:usb0="00000000" w:usb1="00000000" w:usb2="00000000" w:usb3="00000000" w:csb0="00000000" w:csb1="00000000"/>
  </w:font>
  <w:font w:name="WenQuanYi Micro Hei">
    <w:charset w:val="80"/>
    <w:family w:val="auto"/>
    <w:pitch w:val="variable"/>
    <w:sig w:usb0="00000000" w:usb1="00000000" w:usb2="00000000" w:usb3="00000000" w:csb0="00000000" w:csb1="00000000"/>
  </w:font>
  <w:font w:name="Lohit Hindi">
    <w:altName w:val="Times New Roman"/>
    <w:charset w:val="00"/>
    <w:family w:val="auto"/>
    <w:pitch w:val="default"/>
    <w:sig w:usb0="00000000" w:usb1="00000000" w:usb2="00000000" w:usb3="00000000" w:csb0="00000000" w:csb1="00000000"/>
  </w:font>
  <w:font w:name="PragmaticaCondC">
    <w:altName w:val="Arial Unicode MS"/>
    <w:panose1 w:val="00000000000000000000"/>
    <w:charset w:val="80"/>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8CE" w:rsidRPr="00BE114E" w:rsidRDefault="00EC48CE" w:rsidP="00BE114E">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8CE" w:rsidRDefault="00EC48C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62A" w:rsidRDefault="001C362A">
      <w:pPr>
        <w:spacing w:after="0" w:line="240" w:lineRule="auto"/>
      </w:pPr>
      <w:r>
        <w:separator/>
      </w:r>
    </w:p>
  </w:footnote>
  <w:footnote w:type="continuationSeparator" w:id="1">
    <w:p w:rsidR="001C362A" w:rsidRDefault="001C36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nsid w:val="00000003"/>
    <w:multiLevelType w:val="multilevel"/>
    <w:tmpl w:val="00000003"/>
    <w:name w:val="WW8Num3"/>
    <w:lvl w:ilvl="0">
      <w:start w:val="1"/>
      <w:numFmt w:val="decimal"/>
      <w:lvlText w:val="%1."/>
      <w:lvlJc w:val="left"/>
      <w:pPr>
        <w:tabs>
          <w:tab w:val="num" w:pos="360"/>
        </w:tabs>
        <w:ind w:left="360" w:hanging="360"/>
      </w:pPr>
    </w:lvl>
    <w:lvl w:ilvl="1">
      <w:start w:val="9"/>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00000004"/>
    <w:multiLevelType w:val="singleLevel"/>
    <w:tmpl w:val="00000004"/>
    <w:name w:val="WW8Num4"/>
    <w:lvl w:ilvl="0">
      <w:start w:val="1"/>
      <w:numFmt w:val="bullet"/>
      <w:lvlText w:val=""/>
      <w:lvlJc w:val="left"/>
      <w:pPr>
        <w:tabs>
          <w:tab w:val="num" w:pos="1004"/>
        </w:tabs>
        <w:ind w:left="1004" w:hanging="360"/>
      </w:pPr>
      <w:rPr>
        <w:rFonts w:ascii="Symbol" w:hAnsi="Symbol" w:cs="Symbol"/>
      </w:rPr>
    </w:lvl>
  </w:abstractNum>
  <w:abstractNum w:abstractNumId="4">
    <w:nsid w:val="00000005"/>
    <w:multiLevelType w:val="singleLevel"/>
    <w:tmpl w:val="00000005"/>
    <w:name w:val="WW8Num5"/>
    <w:lvl w:ilvl="0">
      <w:start w:val="1"/>
      <w:numFmt w:val="bullet"/>
      <w:lvlText w:val=""/>
      <w:lvlJc w:val="left"/>
      <w:pPr>
        <w:tabs>
          <w:tab w:val="num" w:pos="1004"/>
        </w:tabs>
        <w:ind w:left="1004" w:hanging="360"/>
      </w:pPr>
      <w:rPr>
        <w:rFonts w:ascii="Symbol" w:hAnsi="Symbol" w:cs="Wingdings"/>
      </w:rPr>
    </w:lvl>
  </w:abstractNum>
  <w:abstractNum w:abstractNumId="5">
    <w:nsid w:val="00000006"/>
    <w:multiLevelType w:val="singleLevel"/>
    <w:tmpl w:val="00000006"/>
    <w:name w:val="WW8Num6"/>
    <w:lvl w:ilvl="0">
      <w:start w:val="1"/>
      <w:numFmt w:val="bullet"/>
      <w:lvlText w:val=""/>
      <w:lvlJc w:val="left"/>
      <w:pPr>
        <w:tabs>
          <w:tab w:val="num" w:pos="1380"/>
        </w:tabs>
        <w:ind w:left="1380" w:hanging="360"/>
      </w:pPr>
      <w:rPr>
        <w:rFonts w:ascii="Wingdings" w:hAnsi="Wingdings" w:cs="Wingdings"/>
      </w:rPr>
    </w:lvl>
  </w:abstractNum>
  <w:abstractNum w:abstractNumId="6">
    <w:nsid w:val="00000007"/>
    <w:multiLevelType w:val="singleLevel"/>
    <w:tmpl w:val="00000007"/>
    <w:name w:val="WW8Num7"/>
    <w:lvl w:ilvl="0">
      <w:start w:val="1"/>
      <w:numFmt w:val="decimal"/>
      <w:lvlText w:val="%1."/>
      <w:lvlJc w:val="left"/>
      <w:pPr>
        <w:tabs>
          <w:tab w:val="num" w:pos="360"/>
        </w:tabs>
        <w:ind w:left="360" w:hanging="360"/>
      </w:pPr>
    </w:lvl>
  </w:abstractNum>
  <w:abstractNum w:abstractNumId="7">
    <w:nsid w:val="00000008"/>
    <w:multiLevelType w:val="singleLevel"/>
    <w:tmpl w:val="00000008"/>
    <w:name w:val="WW8Num8"/>
    <w:lvl w:ilvl="0">
      <w:start w:val="1"/>
      <w:numFmt w:val="decimal"/>
      <w:lvlText w:val="%1."/>
      <w:lvlJc w:val="left"/>
      <w:pPr>
        <w:tabs>
          <w:tab w:val="num" w:pos="360"/>
        </w:tabs>
        <w:ind w:left="360" w:hanging="360"/>
      </w:pPr>
    </w:lvl>
  </w:abstractNum>
  <w:abstractNum w:abstractNumId="8">
    <w:nsid w:val="00000009"/>
    <w:multiLevelType w:val="singleLevel"/>
    <w:tmpl w:val="00000009"/>
    <w:name w:val="WW8Num9"/>
    <w:lvl w:ilvl="0">
      <w:start w:val="1"/>
      <w:numFmt w:val="decimal"/>
      <w:lvlText w:val="%1."/>
      <w:lvlJc w:val="left"/>
      <w:pPr>
        <w:tabs>
          <w:tab w:val="num" w:pos="360"/>
        </w:tabs>
        <w:ind w:left="360" w:hanging="360"/>
      </w:pPr>
    </w:lvl>
  </w:abstractNum>
  <w:abstractNum w:abstractNumId="9">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10">
    <w:nsid w:val="0000000B"/>
    <w:multiLevelType w:val="singleLevel"/>
    <w:tmpl w:val="0000000B"/>
    <w:lvl w:ilvl="0">
      <w:start w:val="1"/>
      <w:numFmt w:val="decimal"/>
      <w:lvlText w:val="%1."/>
      <w:lvlJc w:val="left"/>
      <w:pPr>
        <w:tabs>
          <w:tab w:val="num" w:pos="360"/>
        </w:tabs>
        <w:ind w:left="360" w:hanging="360"/>
      </w:pPr>
    </w:lvl>
  </w:abstractNum>
  <w:abstractNum w:abstractNumId="11">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12">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13">
    <w:nsid w:val="078C32AE"/>
    <w:multiLevelType w:val="multilevel"/>
    <w:tmpl w:val="FEC45BCE"/>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4">
    <w:nsid w:val="09F538E6"/>
    <w:multiLevelType w:val="multilevel"/>
    <w:tmpl w:val="081A1C1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5">
    <w:nsid w:val="11D96F93"/>
    <w:multiLevelType w:val="hybridMultilevel"/>
    <w:tmpl w:val="2050F42E"/>
    <w:lvl w:ilvl="0" w:tplc="91EEE350">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9A21564"/>
    <w:multiLevelType w:val="multilevel"/>
    <w:tmpl w:val="7DFA5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3DB3E40"/>
    <w:multiLevelType w:val="hybridMultilevel"/>
    <w:tmpl w:val="4D4AA6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A927072"/>
    <w:multiLevelType w:val="multilevel"/>
    <w:tmpl w:val="F3DAA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024175A"/>
    <w:multiLevelType w:val="multilevel"/>
    <w:tmpl w:val="383CA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6EB12B5"/>
    <w:multiLevelType w:val="multilevel"/>
    <w:tmpl w:val="B128D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D7B0584"/>
    <w:multiLevelType w:val="multilevel"/>
    <w:tmpl w:val="B1DCF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5750366"/>
    <w:multiLevelType w:val="multilevel"/>
    <w:tmpl w:val="20DCF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C875550"/>
    <w:multiLevelType w:val="multilevel"/>
    <w:tmpl w:val="56CE7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FCF19C2"/>
    <w:multiLevelType w:val="multilevel"/>
    <w:tmpl w:val="B808A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1A231F6"/>
    <w:multiLevelType w:val="multilevel"/>
    <w:tmpl w:val="DDC09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5"/>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9"/>
  </w:num>
  <w:num w:numId="18">
    <w:abstractNumId w:val="24"/>
  </w:num>
  <w:num w:numId="19">
    <w:abstractNumId w:val="21"/>
  </w:num>
  <w:num w:numId="20">
    <w:abstractNumId w:val="22"/>
  </w:num>
  <w:num w:numId="21">
    <w:abstractNumId w:val="20"/>
  </w:num>
  <w:num w:numId="22">
    <w:abstractNumId w:val="16"/>
  </w:num>
  <w:num w:numId="23">
    <w:abstractNumId w:val="25"/>
  </w:num>
  <w:num w:numId="24">
    <w:abstractNumId w:val="23"/>
  </w:num>
  <w:num w:numId="25">
    <w:abstractNumId w:val="14"/>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110"/>
  <w:drawingGridVerticalSpacing w:val="0"/>
  <w:displayHorizontalDrawingGridEvery w:val="0"/>
  <w:displayVerticalDrawingGridEvery w:val="0"/>
  <w:characterSpacingControl w:val="doNotCompress"/>
  <w:savePreviewPicture/>
  <w:footnotePr>
    <w:footnote w:id="0"/>
    <w:footnote w:id="1"/>
  </w:footnotePr>
  <w:endnotePr>
    <w:endnote w:id="0"/>
    <w:endnote w:id="1"/>
  </w:endnotePr>
  <w:compat/>
  <w:rsids>
    <w:rsidRoot w:val="00AA717D"/>
    <w:rsid w:val="00000E84"/>
    <w:rsid w:val="00012E2F"/>
    <w:rsid w:val="000141CB"/>
    <w:rsid w:val="0003590A"/>
    <w:rsid w:val="00037124"/>
    <w:rsid w:val="00051F67"/>
    <w:rsid w:val="00055E29"/>
    <w:rsid w:val="00082141"/>
    <w:rsid w:val="00083F2E"/>
    <w:rsid w:val="00085411"/>
    <w:rsid w:val="000A11D6"/>
    <w:rsid w:val="000A14A2"/>
    <w:rsid w:val="000A5268"/>
    <w:rsid w:val="000C2B9A"/>
    <w:rsid w:val="000C56AE"/>
    <w:rsid w:val="000D0DAE"/>
    <w:rsid w:val="000D1832"/>
    <w:rsid w:val="000E0AC0"/>
    <w:rsid w:val="000F641D"/>
    <w:rsid w:val="00100FB8"/>
    <w:rsid w:val="00105E1E"/>
    <w:rsid w:val="00114E56"/>
    <w:rsid w:val="00122AAC"/>
    <w:rsid w:val="001302C5"/>
    <w:rsid w:val="00133EB4"/>
    <w:rsid w:val="00141FA8"/>
    <w:rsid w:val="00143DC9"/>
    <w:rsid w:val="00150994"/>
    <w:rsid w:val="00151835"/>
    <w:rsid w:val="00153DFE"/>
    <w:rsid w:val="001573B2"/>
    <w:rsid w:val="00160F96"/>
    <w:rsid w:val="00161530"/>
    <w:rsid w:val="00165485"/>
    <w:rsid w:val="001808EA"/>
    <w:rsid w:val="0019550C"/>
    <w:rsid w:val="001A603D"/>
    <w:rsid w:val="001C362A"/>
    <w:rsid w:val="001C4A65"/>
    <w:rsid w:val="001D0490"/>
    <w:rsid w:val="001D091E"/>
    <w:rsid w:val="001D0C21"/>
    <w:rsid w:val="001D2DFD"/>
    <w:rsid w:val="001E2109"/>
    <w:rsid w:val="001E3CF2"/>
    <w:rsid w:val="002002F5"/>
    <w:rsid w:val="002005C9"/>
    <w:rsid w:val="00210323"/>
    <w:rsid w:val="00210A64"/>
    <w:rsid w:val="00213BC1"/>
    <w:rsid w:val="00217284"/>
    <w:rsid w:val="00221F32"/>
    <w:rsid w:val="00225A43"/>
    <w:rsid w:val="002343BE"/>
    <w:rsid w:val="00237326"/>
    <w:rsid w:val="00240B49"/>
    <w:rsid w:val="00242018"/>
    <w:rsid w:val="00245B3C"/>
    <w:rsid w:val="0025298E"/>
    <w:rsid w:val="00293F5E"/>
    <w:rsid w:val="00295D78"/>
    <w:rsid w:val="002B653E"/>
    <w:rsid w:val="00306637"/>
    <w:rsid w:val="00307A72"/>
    <w:rsid w:val="00310BC2"/>
    <w:rsid w:val="00326091"/>
    <w:rsid w:val="003265F9"/>
    <w:rsid w:val="003302C9"/>
    <w:rsid w:val="00334A9F"/>
    <w:rsid w:val="00342D4B"/>
    <w:rsid w:val="0035208C"/>
    <w:rsid w:val="0035570A"/>
    <w:rsid w:val="00362F79"/>
    <w:rsid w:val="00377616"/>
    <w:rsid w:val="00377D0C"/>
    <w:rsid w:val="00394AA4"/>
    <w:rsid w:val="00395371"/>
    <w:rsid w:val="00397380"/>
    <w:rsid w:val="003A4D53"/>
    <w:rsid w:val="003B1CA6"/>
    <w:rsid w:val="003C20C3"/>
    <w:rsid w:val="003C3BBC"/>
    <w:rsid w:val="003C4261"/>
    <w:rsid w:val="003D5287"/>
    <w:rsid w:val="003E357A"/>
    <w:rsid w:val="003E4760"/>
    <w:rsid w:val="00405F9A"/>
    <w:rsid w:val="0040638A"/>
    <w:rsid w:val="00411C63"/>
    <w:rsid w:val="004427C6"/>
    <w:rsid w:val="00456051"/>
    <w:rsid w:val="00460190"/>
    <w:rsid w:val="0046541D"/>
    <w:rsid w:val="004A2991"/>
    <w:rsid w:val="004A5CA9"/>
    <w:rsid w:val="004A6D88"/>
    <w:rsid w:val="004B2037"/>
    <w:rsid w:val="004E03E6"/>
    <w:rsid w:val="004E6610"/>
    <w:rsid w:val="004F5C73"/>
    <w:rsid w:val="0051537A"/>
    <w:rsid w:val="00521EB1"/>
    <w:rsid w:val="00527EE5"/>
    <w:rsid w:val="0055005F"/>
    <w:rsid w:val="005551C7"/>
    <w:rsid w:val="00570AF5"/>
    <w:rsid w:val="0057733D"/>
    <w:rsid w:val="005862C2"/>
    <w:rsid w:val="00590C7F"/>
    <w:rsid w:val="005911C5"/>
    <w:rsid w:val="005A3214"/>
    <w:rsid w:val="005B4D12"/>
    <w:rsid w:val="005C4A95"/>
    <w:rsid w:val="005D0F12"/>
    <w:rsid w:val="005E1B9A"/>
    <w:rsid w:val="005F096E"/>
    <w:rsid w:val="00606C36"/>
    <w:rsid w:val="00610558"/>
    <w:rsid w:val="00612AED"/>
    <w:rsid w:val="00614736"/>
    <w:rsid w:val="00615054"/>
    <w:rsid w:val="006212DB"/>
    <w:rsid w:val="00623F12"/>
    <w:rsid w:val="00630409"/>
    <w:rsid w:val="006414E0"/>
    <w:rsid w:val="00651684"/>
    <w:rsid w:val="006532D7"/>
    <w:rsid w:val="00677884"/>
    <w:rsid w:val="0068235D"/>
    <w:rsid w:val="00682C75"/>
    <w:rsid w:val="00687C6D"/>
    <w:rsid w:val="006959DB"/>
    <w:rsid w:val="006B0400"/>
    <w:rsid w:val="006B0C46"/>
    <w:rsid w:val="006B18ED"/>
    <w:rsid w:val="006B1D15"/>
    <w:rsid w:val="006B67C0"/>
    <w:rsid w:val="006C58EA"/>
    <w:rsid w:val="006D3085"/>
    <w:rsid w:val="006F0724"/>
    <w:rsid w:val="00714998"/>
    <w:rsid w:val="00716009"/>
    <w:rsid w:val="007466CB"/>
    <w:rsid w:val="007603D3"/>
    <w:rsid w:val="00773415"/>
    <w:rsid w:val="007821CD"/>
    <w:rsid w:val="007929BC"/>
    <w:rsid w:val="00793D28"/>
    <w:rsid w:val="00793FB9"/>
    <w:rsid w:val="00797F5D"/>
    <w:rsid w:val="007B3C15"/>
    <w:rsid w:val="007B4F08"/>
    <w:rsid w:val="007D2327"/>
    <w:rsid w:val="007E2854"/>
    <w:rsid w:val="007E43A3"/>
    <w:rsid w:val="007E7199"/>
    <w:rsid w:val="007E7CC7"/>
    <w:rsid w:val="007F6D94"/>
    <w:rsid w:val="00805565"/>
    <w:rsid w:val="00813134"/>
    <w:rsid w:val="0084646E"/>
    <w:rsid w:val="00852610"/>
    <w:rsid w:val="008613E1"/>
    <w:rsid w:val="00875B41"/>
    <w:rsid w:val="0089038F"/>
    <w:rsid w:val="0089277C"/>
    <w:rsid w:val="00896C47"/>
    <w:rsid w:val="008A63E0"/>
    <w:rsid w:val="008B6940"/>
    <w:rsid w:val="008C7175"/>
    <w:rsid w:val="008D0765"/>
    <w:rsid w:val="008D7C69"/>
    <w:rsid w:val="00907B48"/>
    <w:rsid w:val="00907F42"/>
    <w:rsid w:val="00920BB1"/>
    <w:rsid w:val="00932F7C"/>
    <w:rsid w:val="009362D2"/>
    <w:rsid w:val="009412EB"/>
    <w:rsid w:val="0094303B"/>
    <w:rsid w:val="00961E60"/>
    <w:rsid w:val="00971D43"/>
    <w:rsid w:val="009733D4"/>
    <w:rsid w:val="00975C6E"/>
    <w:rsid w:val="0097683A"/>
    <w:rsid w:val="00990BFE"/>
    <w:rsid w:val="00997A4E"/>
    <w:rsid w:val="009C07B7"/>
    <w:rsid w:val="009D10CC"/>
    <w:rsid w:val="009F526A"/>
    <w:rsid w:val="00A13AAB"/>
    <w:rsid w:val="00A330C1"/>
    <w:rsid w:val="00A34EE7"/>
    <w:rsid w:val="00A370A3"/>
    <w:rsid w:val="00A43494"/>
    <w:rsid w:val="00A45502"/>
    <w:rsid w:val="00A46732"/>
    <w:rsid w:val="00A87E2C"/>
    <w:rsid w:val="00AA0516"/>
    <w:rsid w:val="00AA2FF4"/>
    <w:rsid w:val="00AA717D"/>
    <w:rsid w:val="00AC4515"/>
    <w:rsid w:val="00AC5427"/>
    <w:rsid w:val="00AC5D85"/>
    <w:rsid w:val="00AC7546"/>
    <w:rsid w:val="00AD5778"/>
    <w:rsid w:val="00AD6A47"/>
    <w:rsid w:val="00AF07D3"/>
    <w:rsid w:val="00AF28C4"/>
    <w:rsid w:val="00B10591"/>
    <w:rsid w:val="00B178EA"/>
    <w:rsid w:val="00B3132A"/>
    <w:rsid w:val="00B36F15"/>
    <w:rsid w:val="00B638C7"/>
    <w:rsid w:val="00B70929"/>
    <w:rsid w:val="00B74F3D"/>
    <w:rsid w:val="00B75937"/>
    <w:rsid w:val="00B92980"/>
    <w:rsid w:val="00B9388D"/>
    <w:rsid w:val="00BA349E"/>
    <w:rsid w:val="00BA46F1"/>
    <w:rsid w:val="00BA5741"/>
    <w:rsid w:val="00BC10B9"/>
    <w:rsid w:val="00BC5854"/>
    <w:rsid w:val="00BD6DEF"/>
    <w:rsid w:val="00BD710B"/>
    <w:rsid w:val="00BE114E"/>
    <w:rsid w:val="00BE769B"/>
    <w:rsid w:val="00C022ED"/>
    <w:rsid w:val="00C06DD5"/>
    <w:rsid w:val="00C136F8"/>
    <w:rsid w:val="00C13CBF"/>
    <w:rsid w:val="00C15BD5"/>
    <w:rsid w:val="00C25832"/>
    <w:rsid w:val="00C33CBB"/>
    <w:rsid w:val="00C44AEF"/>
    <w:rsid w:val="00C460FA"/>
    <w:rsid w:val="00C619D1"/>
    <w:rsid w:val="00C86DD1"/>
    <w:rsid w:val="00C87613"/>
    <w:rsid w:val="00C9208F"/>
    <w:rsid w:val="00CB31F7"/>
    <w:rsid w:val="00CD184E"/>
    <w:rsid w:val="00CE2E8F"/>
    <w:rsid w:val="00D032FE"/>
    <w:rsid w:val="00D12096"/>
    <w:rsid w:val="00D3037E"/>
    <w:rsid w:val="00D311F0"/>
    <w:rsid w:val="00D34F5A"/>
    <w:rsid w:val="00D455F1"/>
    <w:rsid w:val="00D50E81"/>
    <w:rsid w:val="00D649D4"/>
    <w:rsid w:val="00D65E8B"/>
    <w:rsid w:val="00D811D9"/>
    <w:rsid w:val="00D86B3B"/>
    <w:rsid w:val="00D91402"/>
    <w:rsid w:val="00DE2A85"/>
    <w:rsid w:val="00DF1335"/>
    <w:rsid w:val="00DF1399"/>
    <w:rsid w:val="00E02657"/>
    <w:rsid w:val="00E10C1A"/>
    <w:rsid w:val="00E20177"/>
    <w:rsid w:val="00E27520"/>
    <w:rsid w:val="00E50EA9"/>
    <w:rsid w:val="00E73934"/>
    <w:rsid w:val="00E73BA4"/>
    <w:rsid w:val="00E760B7"/>
    <w:rsid w:val="00E775DB"/>
    <w:rsid w:val="00E93D3D"/>
    <w:rsid w:val="00EA18D9"/>
    <w:rsid w:val="00EB206A"/>
    <w:rsid w:val="00EB59AA"/>
    <w:rsid w:val="00EC48CE"/>
    <w:rsid w:val="00EC6CA8"/>
    <w:rsid w:val="00ED267B"/>
    <w:rsid w:val="00ED66C8"/>
    <w:rsid w:val="00EE38FD"/>
    <w:rsid w:val="00EF027B"/>
    <w:rsid w:val="00EF2E30"/>
    <w:rsid w:val="00EF537B"/>
    <w:rsid w:val="00F13DAC"/>
    <w:rsid w:val="00F20DBD"/>
    <w:rsid w:val="00F50A50"/>
    <w:rsid w:val="00F5127E"/>
    <w:rsid w:val="00F7422C"/>
    <w:rsid w:val="00F8445A"/>
    <w:rsid w:val="00F90FE8"/>
    <w:rsid w:val="00F974CA"/>
    <w:rsid w:val="00FA49B8"/>
    <w:rsid w:val="00FB2AB8"/>
    <w:rsid w:val="00FC5720"/>
    <w:rsid w:val="00FF05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940"/>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8B6940"/>
    <w:pPr>
      <w:keepNext/>
      <w:tabs>
        <w:tab w:val="num" w:pos="0"/>
      </w:tabs>
      <w:spacing w:after="0" w:line="240" w:lineRule="auto"/>
      <w:ind w:left="432" w:hanging="432"/>
      <w:jc w:val="center"/>
      <w:outlineLvl w:val="0"/>
    </w:pPr>
    <w:rPr>
      <w:rFonts w:ascii="Times New Roman" w:eastAsia="Times New Roman" w:hAnsi="Times New Roman" w:cs="Times New Roman"/>
      <w:b/>
      <w:sz w:val="24"/>
      <w:szCs w:val="20"/>
    </w:rPr>
  </w:style>
  <w:style w:type="paragraph" w:styleId="2">
    <w:name w:val="heading 2"/>
    <w:basedOn w:val="a"/>
    <w:next w:val="a"/>
    <w:qFormat/>
    <w:rsid w:val="008B6940"/>
    <w:pPr>
      <w:keepNext/>
      <w:tabs>
        <w:tab w:val="num" w:pos="0"/>
      </w:tabs>
      <w:spacing w:before="240" w:after="60"/>
      <w:ind w:left="576" w:hanging="576"/>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sid w:val="008B6940"/>
    <w:rPr>
      <w:rFonts w:ascii="Symbol" w:hAnsi="Symbol" w:cs="Symbol"/>
    </w:rPr>
  </w:style>
  <w:style w:type="character" w:customStyle="1" w:styleId="WW8Num5z0">
    <w:name w:val="WW8Num5z0"/>
    <w:rsid w:val="008B6940"/>
    <w:rPr>
      <w:rFonts w:ascii="Wingdings" w:hAnsi="Wingdings" w:cs="Wingdings"/>
    </w:rPr>
  </w:style>
  <w:style w:type="character" w:customStyle="1" w:styleId="WW8Num6z0">
    <w:name w:val="WW8Num6z0"/>
    <w:rsid w:val="008B6940"/>
    <w:rPr>
      <w:rFonts w:ascii="Wingdings" w:hAnsi="Wingdings" w:cs="Wingdings"/>
    </w:rPr>
  </w:style>
  <w:style w:type="character" w:customStyle="1" w:styleId="Absatz-Standardschriftart">
    <w:name w:val="Absatz-Standardschriftart"/>
    <w:rsid w:val="008B6940"/>
  </w:style>
  <w:style w:type="character" w:customStyle="1" w:styleId="WW8Num3z0">
    <w:name w:val="WW8Num3z0"/>
    <w:rsid w:val="008B6940"/>
    <w:rPr>
      <w:rFonts w:ascii="Symbol" w:hAnsi="Symbol" w:cs="Symbol"/>
    </w:rPr>
  </w:style>
  <w:style w:type="character" w:customStyle="1" w:styleId="WW8Num3z1">
    <w:name w:val="WW8Num3z1"/>
    <w:rsid w:val="008B6940"/>
    <w:rPr>
      <w:rFonts w:ascii="Courier New" w:hAnsi="Courier New" w:cs="Courier New"/>
    </w:rPr>
  </w:style>
  <w:style w:type="character" w:customStyle="1" w:styleId="WW8Num3z2">
    <w:name w:val="WW8Num3z2"/>
    <w:rsid w:val="008B6940"/>
    <w:rPr>
      <w:rFonts w:ascii="Wingdings" w:hAnsi="Wingdings" w:cs="Wingdings"/>
    </w:rPr>
  </w:style>
  <w:style w:type="character" w:customStyle="1" w:styleId="WW8Num4z1">
    <w:name w:val="WW8Num4z1"/>
    <w:rsid w:val="008B6940"/>
    <w:rPr>
      <w:rFonts w:ascii="Courier New" w:hAnsi="Courier New" w:cs="Courier New"/>
    </w:rPr>
  </w:style>
  <w:style w:type="character" w:customStyle="1" w:styleId="WW8Num4z2">
    <w:name w:val="WW8Num4z2"/>
    <w:rsid w:val="008B6940"/>
    <w:rPr>
      <w:rFonts w:ascii="Wingdings" w:hAnsi="Wingdings" w:cs="Wingdings"/>
    </w:rPr>
  </w:style>
  <w:style w:type="character" w:customStyle="1" w:styleId="WW8Num5z1">
    <w:name w:val="WW8Num5z1"/>
    <w:rsid w:val="008B6940"/>
    <w:rPr>
      <w:rFonts w:ascii="Courier New" w:hAnsi="Courier New" w:cs="Courier New"/>
    </w:rPr>
  </w:style>
  <w:style w:type="character" w:customStyle="1" w:styleId="WW8Num5z3">
    <w:name w:val="WW8Num5z3"/>
    <w:rsid w:val="008B6940"/>
    <w:rPr>
      <w:rFonts w:ascii="Symbol" w:hAnsi="Symbol" w:cs="Symbol"/>
    </w:rPr>
  </w:style>
  <w:style w:type="character" w:customStyle="1" w:styleId="WW8Num8z0">
    <w:name w:val="WW8Num8z0"/>
    <w:rsid w:val="008B6940"/>
    <w:rPr>
      <w:rFonts w:ascii="Symbol" w:hAnsi="Symbol" w:cs="Symbol"/>
    </w:rPr>
  </w:style>
  <w:style w:type="character" w:customStyle="1" w:styleId="WW8Num8z1">
    <w:name w:val="WW8Num8z1"/>
    <w:rsid w:val="008B6940"/>
    <w:rPr>
      <w:rFonts w:ascii="Courier New" w:hAnsi="Courier New" w:cs="Courier New"/>
    </w:rPr>
  </w:style>
  <w:style w:type="character" w:customStyle="1" w:styleId="WW8Num8z2">
    <w:name w:val="WW8Num8z2"/>
    <w:rsid w:val="008B6940"/>
    <w:rPr>
      <w:rFonts w:ascii="Wingdings" w:hAnsi="Wingdings" w:cs="Wingdings"/>
    </w:rPr>
  </w:style>
  <w:style w:type="character" w:customStyle="1" w:styleId="10">
    <w:name w:val="Основной шрифт абзаца1"/>
    <w:rsid w:val="008B6940"/>
  </w:style>
  <w:style w:type="character" w:customStyle="1" w:styleId="Zag11">
    <w:name w:val="Zag_11"/>
    <w:rsid w:val="008B6940"/>
  </w:style>
  <w:style w:type="character" w:styleId="a3">
    <w:name w:val="Emphasis"/>
    <w:qFormat/>
    <w:rsid w:val="008B6940"/>
    <w:rPr>
      <w:i/>
      <w:iCs/>
    </w:rPr>
  </w:style>
  <w:style w:type="paragraph" w:customStyle="1" w:styleId="a4">
    <w:name w:val="Заголовок"/>
    <w:basedOn w:val="a"/>
    <w:next w:val="a5"/>
    <w:rsid w:val="008B6940"/>
    <w:pPr>
      <w:keepNext/>
      <w:spacing w:before="240" w:after="120"/>
    </w:pPr>
    <w:rPr>
      <w:rFonts w:ascii="Liberation Sans" w:eastAsia="WenQuanYi Micro Hei" w:hAnsi="Liberation Sans" w:cs="Lohit Hindi"/>
      <w:sz w:val="28"/>
      <w:szCs w:val="28"/>
    </w:rPr>
  </w:style>
  <w:style w:type="paragraph" w:styleId="a5">
    <w:name w:val="Body Text"/>
    <w:basedOn w:val="a"/>
    <w:rsid w:val="008B6940"/>
    <w:pPr>
      <w:spacing w:after="0" w:line="240" w:lineRule="auto"/>
    </w:pPr>
    <w:rPr>
      <w:rFonts w:ascii="Times New Roman" w:eastAsia="Times New Roman" w:hAnsi="Times New Roman" w:cs="Times New Roman"/>
      <w:sz w:val="24"/>
      <w:szCs w:val="20"/>
    </w:rPr>
  </w:style>
  <w:style w:type="paragraph" w:styleId="a6">
    <w:name w:val="List"/>
    <w:basedOn w:val="a5"/>
    <w:rsid w:val="008B6940"/>
    <w:rPr>
      <w:rFonts w:cs="Lohit Hindi"/>
    </w:rPr>
  </w:style>
  <w:style w:type="paragraph" w:styleId="a7">
    <w:name w:val="caption"/>
    <w:basedOn w:val="a"/>
    <w:qFormat/>
    <w:rsid w:val="008B6940"/>
    <w:pPr>
      <w:suppressLineNumbers/>
      <w:spacing w:before="120" w:after="120"/>
    </w:pPr>
    <w:rPr>
      <w:rFonts w:cs="Lohit Hindi"/>
      <w:i/>
      <w:iCs/>
      <w:sz w:val="24"/>
      <w:szCs w:val="24"/>
    </w:rPr>
  </w:style>
  <w:style w:type="paragraph" w:customStyle="1" w:styleId="11">
    <w:name w:val="Указатель1"/>
    <w:basedOn w:val="a"/>
    <w:rsid w:val="008B6940"/>
    <w:pPr>
      <w:suppressLineNumbers/>
    </w:pPr>
    <w:rPr>
      <w:rFonts w:cs="Lohit Hindi"/>
    </w:rPr>
  </w:style>
  <w:style w:type="paragraph" w:styleId="a8">
    <w:name w:val="List Paragraph"/>
    <w:basedOn w:val="a"/>
    <w:qFormat/>
    <w:rsid w:val="008B6940"/>
    <w:pPr>
      <w:ind w:left="720"/>
      <w:contextualSpacing/>
    </w:pPr>
    <w:rPr>
      <w:rFonts w:eastAsia="Times New Roman"/>
    </w:rPr>
  </w:style>
  <w:style w:type="paragraph" w:customStyle="1" w:styleId="3">
    <w:name w:val="Заголовок 3+"/>
    <w:basedOn w:val="a"/>
    <w:rsid w:val="008B6940"/>
    <w:pPr>
      <w:widowControl w:val="0"/>
      <w:overflowPunct w:val="0"/>
      <w:autoSpaceDE w:val="0"/>
      <w:spacing w:before="240" w:after="0" w:line="240" w:lineRule="auto"/>
      <w:jc w:val="center"/>
      <w:textAlignment w:val="baseline"/>
    </w:pPr>
    <w:rPr>
      <w:rFonts w:ascii="Times New Roman" w:eastAsia="Times New Roman" w:hAnsi="Times New Roman" w:cs="Times New Roman"/>
      <w:b/>
      <w:sz w:val="28"/>
      <w:szCs w:val="20"/>
    </w:rPr>
  </w:style>
  <w:style w:type="paragraph" w:customStyle="1" w:styleId="a9">
    <w:name w:val="Содержимое таблицы"/>
    <w:basedOn w:val="a"/>
    <w:rsid w:val="008B6940"/>
    <w:pPr>
      <w:suppressLineNumbers/>
    </w:pPr>
  </w:style>
  <w:style w:type="paragraph" w:customStyle="1" w:styleId="aa">
    <w:name w:val="Заголовок таблицы"/>
    <w:basedOn w:val="a9"/>
    <w:rsid w:val="008B6940"/>
    <w:pPr>
      <w:jc w:val="center"/>
    </w:pPr>
    <w:rPr>
      <w:b/>
      <w:bCs/>
    </w:rPr>
  </w:style>
  <w:style w:type="paragraph" w:styleId="ab">
    <w:name w:val="footer"/>
    <w:basedOn w:val="a"/>
    <w:rsid w:val="008B6940"/>
    <w:pPr>
      <w:suppressLineNumbers/>
      <w:tabs>
        <w:tab w:val="center" w:pos="4960"/>
        <w:tab w:val="right" w:pos="9921"/>
      </w:tabs>
    </w:pPr>
  </w:style>
  <w:style w:type="paragraph" w:styleId="ac">
    <w:name w:val="header"/>
    <w:basedOn w:val="a"/>
    <w:rsid w:val="008B6940"/>
    <w:pPr>
      <w:suppressLineNumbers/>
      <w:tabs>
        <w:tab w:val="center" w:pos="4960"/>
        <w:tab w:val="right" w:pos="9921"/>
      </w:tabs>
    </w:pPr>
  </w:style>
  <w:style w:type="character" w:customStyle="1" w:styleId="apple-converted-space">
    <w:name w:val="apple-converted-space"/>
    <w:basedOn w:val="a0"/>
    <w:rsid w:val="00AA717D"/>
  </w:style>
  <w:style w:type="paragraph" w:customStyle="1" w:styleId="c1">
    <w:name w:val="c1"/>
    <w:basedOn w:val="a"/>
    <w:rsid w:val="00527EE5"/>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527EE5"/>
  </w:style>
  <w:style w:type="character" w:customStyle="1" w:styleId="c2">
    <w:name w:val="c2"/>
    <w:basedOn w:val="a0"/>
    <w:rsid w:val="005551C7"/>
  </w:style>
  <w:style w:type="table" w:styleId="ad">
    <w:name w:val="Table Grid"/>
    <w:basedOn w:val="a1"/>
    <w:uiPriority w:val="59"/>
    <w:rsid w:val="006B67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0">
    <w:name w:val="c0"/>
    <w:basedOn w:val="a"/>
    <w:rsid w:val="00B36F15"/>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B36F15"/>
  </w:style>
  <w:style w:type="paragraph" w:customStyle="1" w:styleId="c3">
    <w:name w:val="c3"/>
    <w:basedOn w:val="a"/>
    <w:rsid w:val="00B36F15"/>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B36F15"/>
  </w:style>
  <w:style w:type="paragraph" w:customStyle="1" w:styleId="c28">
    <w:name w:val="c28"/>
    <w:basedOn w:val="a"/>
    <w:rsid w:val="00B36F15"/>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
    <w:name w:val="c37"/>
    <w:basedOn w:val="a"/>
    <w:rsid w:val="00B36F15"/>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Normal (Web)"/>
    <w:basedOn w:val="a"/>
    <w:uiPriority w:val="99"/>
    <w:unhideWhenUsed/>
    <w:rsid w:val="00B36F15"/>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 Spacing"/>
    <w:link w:val="af0"/>
    <w:uiPriority w:val="1"/>
    <w:qFormat/>
    <w:rsid w:val="0046541D"/>
    <w:pPr>
      <w:jc w:val="both"/>
    </w:pPr>
    <w:rPr>
      <w:rFonts w:ascii="Calibri" w:eastAsia="Calibri" w:hAnsi="Calibri"/>
      <w:sz w:val="22"/>
      <w:szCs w:val="22"/>
      <w:lang w:eastAsia="en-US"/>
    </w:rPr>
  </w:style>
  <w:style w:type="character" w:customStyle="1" w:styleId="af0">
    <w:name w:val="Без интервала Знак"/>
    <w:link w:val="af"/>
    <w:uiPriority w:val="1"/>
    <w:locked/>
    <w:rsid w:val="0046541D"/>
    <w:rPr>
      <w:rFonts w:ascii="Calibri" w:eastAsia="Calibri" w:hAnsi="Calibri"/>
      <w:sz w:val="22"/>
      <w:szCs w:val="22"/>
      <w:lang w:val="ru-RU" w:eastAsia="en-US" w:bidi="ar-SA"/>
    </w:rPr>
  </w:style>
  <w:style w:type="character" w:customStyle="1" w:styleId="af1">
    <w:name w:val="Основной текст + Курсив"/>
    <w:rsid w:val="0046541D"/>
    <w:rPr>
      <w:rFonts w:ascii="Times New Roman" w:eastAsia="Times New Roman" w:hAnsi="Times New Roman" w:cs="Times New Roman" w:hint="default"/>
      <w:i/>
      <w:iCs/>
      <w:shd w:val="clear" w:color="auto" w:fill="FFFFFF"/>
    </w:rPr>
  </w:style>
  <w:style w:type="character" w:customStyle="1" w:styleId="20">
    <w:name w:val="Основной текст (2)"/>
    <w:rsid w:val="00975C6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
    <w:name w:val="Заголовок №2"/>
    <w:rsid w:val="00875B4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0">
    <w:name w:val="Заголовок №3"/>
    <w:rsid w:val="00875B41"/>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s>
</file>

<file path=word/webSettings.xml><?xml version="1.0" encoding="utf-8"?>
<w:webSettings xmlns:r="http://schemas.openxmlformats.org/officeDocument/2006/relationships" xmlns:w="http://schemas.openxmlformats.org/wordprocessingml/2006/main">
  <w:divs>
    <w:div w:id="338048382">
      <w:bodyDiv w:val="1"/>
      <w:marLeft w:val="0"/>
      <w:marRight w:val="0"/>
      <w:marTop w:val="0"/>
      <w:marBottom w:val="0"/>
      <w:divBdr>
        <w:top w:val="none" w:sz="0" w:space="0" w:color="auto"/>
        <w:left w:val="none" w:sz="0" w:space="0" w:color="auto"/>
        <w:bottom w:val="none" w:sz="0" w:space="0" w:color="auto"/>
        <w:right w:val="none" w:sz="0" w:space="0" w:color="auto"/>
      </w:divBdr>
    </w:div>
    <w:div w:id="545413456">
      <w:bodyDiv w:val="1"/>
      <w:marLeft w:val="0"/>
      <w:marRight w:val="0"/>
      <w:marTop w:val="0"/>
      <w:marBottom w:val="0"/>
      <w:divBdr>
        <w:top w:val="none" w:sz="0" w:space="0" w:color="auto"/>
        <w:left w:val="none" w:sz="0" w:space="0" w:color="auto"/>
        <w:bottom w:val="none" w:sz="0" w:space="0" w:color="auto"/>
        <w:right w:val="none" w:sz="0" w:space="0" w:color="auto"/>
      </w:divBdr>
    </w:div>
    <w:div w:id="604771687">
      <w:bodyDiv w:val="1"/>
      <w:marLeft w:val="0"/>
      <w:marRight w:val="0"/>
      <w:marTop w:val="0"/>
      <w:marBottom w:val="0"/>
      <w:divBdr>
        <w:top w:val="none" w:sz="0" w:space="0" w:color="auto"/>
        <w:left w:val="none" w:sz="0" w:space="0" w:color="auto"/>
        <w:bottom w:val="none" w:sz="0" w:space="0" w:color="auto"/>
        <w:right w:val="none" w:sz="0" w:space="0" w:color="auto"/>
      </w:divBdr>
    </w:div>
    <w:div w:id="756681716">
      <w:bodyDiv w:val="1"/>
      <w:marLeft w:val="0"/>
      <w:marRight w:val="0"/>
      <w:marTop w:val="0"/>
      <w:marBottom w:val="0"/>
      <w:divBdr>
        <w:top w:val="none" w:sz="0" w:space="0" w:color="auto"/>
        <w:left w:val="none" w:sz="0" w:space="0" w:color="auto"/>
        <w:bottom w:val="none" w:sz="0" w:space="0" w:color="auto"/>
        <w:right w:val="none" w:sz="0" w:space="0" w:color="auto"/>
      </w:divBdr>
    </w:div>
    <w:div w:id="764573675">
      <w:bodyDiv w:val="1"/>
      <w:marLeft w:val="0"/>
      <w:marRight w:val="0"/>
      <w:marTop w:val="0"/>
      <w:marBottom w:val="0"/>
      <w:divBdr>
        <w:top w:val="none" w:sz="0" w:space="0" w:color="auto"/>
        <w:left w:val="none" w:sz="0" w:space="0" w:color="auto"/>
        <w:bottom w:val="none" w:sz="0" w:space="0" w:color="auto"/>
        <w:right w:val="none" w:sz="0" w:space="0" w:color="auto"/>
      </w:divBdr>
    </w:div>
    <w:div w:id="937492709">
      <w:bodyDiv w:val="1"/>
      <w:marLeft w:val="0"/>
      <w:marRight w:val="0"/>
      <w:marTop w:val="0"/>
      <w:marBottom w:val="0"/>
      <w:divBdr>
        <w:top w:val="none" w:sz="0" w:space="0" w:color="auto"/>
        <w:left w:val="none" w:sz="0" w:space="0" w:color="auto"/>
        <w:bottom w:val="none" w:sz="0" w:space="0" w:color="auto"/>
        <w:right w:val="none" w:sz="0" w:space="0" w:color="auto"/>
      </w:divBdr>
    </w:div>
    <w:div w:id="1363282045">
      <w:bodyDiv w:val="1"/>
      <w:marLeft w:val="0"/>
      <w:marRight w:val="0"/>
      <w:marTop w:val="0"/>
      <w:marBottom w:val="0"/>
      <w:divBdr>
        <w:top w:val="none" w:sz="0" w:space="0" w:color="auto"/>
        <w:left w:val="none" w:sz="0" w:space="0" w:color="auto"/>
        <w:bottom w:val="none" w:sz="0" w:space="0" w:color="auto"/>
        <w:right w:val="none" w:sz="0" w:space="0" w:color="auto"/>
      </w:divBdr>
    </w:div>
    <w:div w:id="1550150157">
      <w:bodyDiv w:val="1"/>
      <w:marLeft w:val="0"/>
      <w:marRight w:val="0"/>
      <w:marTop w:val="0"/>
      <w:marBottom w:val="0"/>
      <w:divBdr>
        <w:top w:val="none" w:sz="0" w:space="0" w:color="auto"/>
        <w:left w:val="none" w:sz="0" w:space="0" w:color="auto"/>
        <w:bottom w:val="none" w:sz="0" w:space="0" w:color="auto"/>
        <w:right w:val="none" w:sz="0" w:space="0" w:color="auto"/>
      </w:divBdr>
    </w:div>
    <w:div w:id="1590430795">
      <w:bodyDiv w:val="1"/>
      <w:marLeft w:val="0"/>
      <w:marRight w:val="0"/>
      <w:marTop w:val="0"/>
      <w:marBottom w:val="0"/>
      <w:divBdr>
        <w:top w:val="none" w:sz="0" w:space="0" w:color="auto"/>
        <w:left w:val="none" w:sz="0" w:space="0" w:color="auto"/>
        <w:bottom w:val="none" w:sz="0" w:space="0" w:color="auto"/>
        <w:right w:val="none" w:sz="0" w:space="0" w:color="auto"/>
      </w:divBdr>
    </w:div>
    <w:div w:id="1938365781">
      <w:bodyDiv w:val="1"/>
      <w:marLeft w:val="0"/>
      <w:marRight w:val="0"/>
      <w:marTop w:val="0"/>
      <w:marBottom w:val="0"/>
      <w:divBdr>
        <w:top w:val="none" w:sz="0" w:space="0" w:color="auto"/>
        <w:left w:val="none" w:sz="0" w:space="0" w:color="auto"/>
        <w:bottom w:val="none" w:sz="0" w:space="0" w:color="auto"/>
        <w:right w:val="none" w:sz="0" w:space="0" w:color="auto"/>
      </w:divBdr>
    </w:div>
    <w:div w:id="208964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E80B32-DDD4-4034-A3DE-70DF49536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19</Pages>
  <Words>5299</Words>
  <Characters>30205</Characters>
  <Application>Microsoft Office Word</Application>
  <DocSecurity>0</DocSecurity>
  <Lines>251</Lines>
  <Paragraphs>70</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Муниципальное общеобразовательное учреждение</vt:lpstr>
      <vt:lpstr>Личностные результаты:</vt:lpstr>
      <vt:lpstr>Метапредметные результаты:</vt:lpstr>
    </vt:vector>
  </TitlesOfParts>
  <Company>Reanimator Extreme Edition</Company>
  <LinksUpToDate>false</LinksUpToDate>
  <CharactersWithSpaces>35434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общеобразовательное учреждение</dc:title>
  <dc:creator>1</dc:creator>
  <cp:lastModifiedBy>Тюкпеева</cp:lastModifiedBy>
  <cp:revision>15</cp:revision>
  <cp:lastPrinted>2021-09-22T10:04:00Z</cp:lastPrinted>
  <dcterms:created xsi:type="dcterms:W3CDTF">2022-09-12T06:29:00Z</dcterms:created>
  <dcterms:modified xsi:type="dcterms:W3CDTF">2022-09-19T06:30:00Z</dcterms:modified>
</cp:coreProperties>
</file>